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FA3A0" w14:textId="2EECA1C0" w:rsidR="00AC0CC7" w:rsidRDefault="00AC0CC7" w:rsidP="00AC0CC7">
      <w:pPr>
        <w:spacing w:before="120" w:line="276" w:lineRule="auto"/>
        <w:outlineLvl w:val="0"/>
        <w:rPr>
          <w:rFonts w:ascii="Verdana" w:eastAsia="Calibri" w:hAnsi="Verdana" w:cs="Calibri"/>
          <w:b/>
          <w:sz w:val="18"/>
          <w:szCs w:val="18"/>
        </w:rPr>
      </w:pPr>
      <w:r w:rsidRPr="004D1700">
        <w:rPr>
          <w:rFonts w:ascii="Verdana" w:eastAsia="Calibri" w:hAnsi="Verdana" w:cs="Calibri"/>
          <w:b/>
          <w:sz w:val="18"/>
          <w:szCs w:val="18"/>
        </w:rPr>
        <w:t xml:space="preserve">ZAŁĄCZNIK NR </w:t>
      </w:r>
      <w:r w:rsidR="00E95FC2">
        <w:rPr>
          <w:rFonts w:ascii="Verdana" w:eastAsia="Calibri" w:hAnsi="Verdana" w:cs="Calibri"/>
          <w:b/>
          <w:sz w:val="18"/>
          <w:szCs w:val="18"/>
        </w:rPr>
        <w:t>3.</w:t>
      </w:r>
      <w:r w:rsidR="0086482B">
        <w:rPr>
          <w:rFonts w:ascii="Verdana" w:eastAsia="Calibri" w:hAnsi="Verdana" w:cs="Calibri"/>
          <w:b/>
          <w:sz w:val="18"/>
          <w:szCs w:val="18"/>
        </w:rPr>
        <w:t>2</w:t>
      </w:r>
      <w:r w:rsidR="00E95FC2">
        <w:rPr>
          <w:rFonts w:ascii="Verdana" w:eastAsia="Calibri" w:hAnsi="Verdana" w:cs="Calibri"/>
          <w:b/>
          <w:sz w:val="18"/>
          <w:szCs w:val="18"/>
        </w:rPr>
        <w:t>.</w:t>
      </w:r>
      <w:r w:rsidRPr="004D1700">
        <w:rPr>
          <w:rFonts w:ascii="Verdana" w:eastAsia="Calibri" w:hAnsi="Verdana" w:cs="Calibri"/>
          <w:b/>
          <w:sz w:val="18"/>
          <w:szCs w:val="18"/>
        </w:rPr>
        <w:t xml:space="preserve"> DO </w:t>
      </w:r>
      <w:r>
        <w:rPr>
          <w:rFonts w:ascii="Verdana" w:eastAsia="Calibri" w:hAnsi="Verdana" w:cs="Calibri"/>
          <w:b/>
          <w:sz w:val="18"/>
          <w:szCs w:val="18"/>
        </w:rPr>
        <w:t>SWZ</w:t>
      </w:r>
      <w:r w:rsidRPr="004D1700">
        <w:rPr>
          <w:rFonts w:ascii="Verdana" w:eastAsia="Calibri" w:hAnsi="Verdana" w:cs="Calibri"/>
          <w:b/>
          <w:sz w:val="18"/>
          <w:szCs w:val="18"/>
        </w:rPr>
        <w:t xml:space="preserve"> – </w:t>
      </w:r>
      <w:r>
        <w:rPr>
          <w:rFonts w:ascii="Verdana" w:eastAsia="Calibri" w:hAnsi="Verdana" w:cs="Calibri"/>
          <w:b/>
          <w:sz w:val="18"/>
          <w:szCs w:val="18"/>
        </w:rPr>
        <w:t>WYKAZ PRAC ZLECONYCH PODWYKONAWCOM</w:t>
      </w:r>
      <w:r w:rsidR="00E95FC2">
        <w:rPr>
          <w:rFonts w:ascii="Verdana" w:eastAsia="Calibri" w:hAnsi="Verdana" w:cs="Calibri"/>
          <w:b/>
          <w:sz w:val="18"/>
          <w:szCs w:val="18"/>
        </w:rPr>
        <w:t xml:space="preserve"> – Część </w:t>
      </w:r>
      <w:r w:rsidR="0086482B">
        <w:rPr>
          <w:rFonts w:ascii="Verdana" w:eastAsia="Calibri" w:hAnsi="Verdana" w:cs="Calibri"/>
          <w:b/>
          <w:sz w:val="18"/>
          <w:szCs w:val="18"/>
        </w:rPr>
        <w:t>2</w:t>
      </w:r>
    </w:p>
    <w:p w14:paraId="2354B618" w14:textId="63259F14" w:rsidR="009A19E8" w:rsidRPr="009A19E8" w:rsidRDefault="009A19E8" w:rsidP="009A19E8">
      <w:pPr>
        <w:spacing w:after="160" w:line="259" w:lineRule="auto"/>
        <w:jc w:val="left"/>
        <w:rPr>
          <w:rFonts w:ascii="Calibri" w:eastAsia="Calibri" w:hAnsi="Calibri"/>
          <w:szCs w:val="22"/>
        </w:rPr>
      </w:pPr>
    </w:p>
    <w:tbl>
      <w:tblPr>
        <w:tblpPr w:leftFromText="141" w:rightFromText="141" w:vertAnchor="text" w:tblpY="1"/>
        <w:tblOverlap w:val="never"/>
        <w:tblW w:w="3545" w:type="dxa"/>
        <w:tblCellMar>
          <w:left w:w="0" w:type="dxa"/>
          <w:right w:w="0" w:type="dxa"/>
        </w:tblCellMar>
        <w:tblLook w:val="04A0" w:firstRow="1" w:lastRow="0" w:firstColumn="1" w:lastColumn="0" w:noHBand="0" w:noVBand="1"/>
      </w:tblPr>
      <w:tblGrid>
        <w:gridCol w:w="3545"/>
      </w:tblGrid>
      <w:tr w:rsidR="009A19E8" w:rsidRPr="009A19E8" w14:paraId="41B820D0" w14:textId="77777777" w:rsidTr="002B60A7">
        <w:trPr>
          <w:trHeight w:val="1251"/>
        </w:trPr>
        <w:tc>
          <w:tcPr>
            <w:tcW w:w="354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03DA7477" w14:textId="77777777" w:rsidR="009A19E8" w:rsidRPr="009A19E8" w:rsidRDefault="009A19E8" w:rsidP="002B60A7">
            <w:pPr>
              <w:spacing w:after="160" w:line="259" w:lineRule="auto"/>
              <w:jc w:val="center"/>
              <w:rPr>
                <w:rFonts w:ascii="Calibri" w:eastAsia="Calibri" w:hAnsi="Calibri" w:cs="Calibri"/>
                <w:sz w:val="24"/>
                <w:szCs w:val="24"/>
              </w:rPr>
            </w:pPr>
            <w:r w:rsidRPr="009A19E8">
              <w:rPr>
                <w:rFonts w:ascii="Calibri" w:eastAsia="Calibri" w:hAnsi="Calibri" w:cs="Calibri"/>
                <w:szCs w:val="22"/>
              </w:rPr>
              <w:t xml:space="preserve">                                                               </w:t>
            </w:r>
          </w:p>
          <w:p w14:paraId="6EB2A01E" w14:textId="77777777" w:rsidR="009A19E8" w:rsidRPr="009A19E8" w:rsidRDefault="009A19E8" w:rsidP="002B60A7">
            <w:pPr>
              <w:spacing w:after="160" w:line="259" w:lineRule="auto"/>
              <w:jc w:val="left"/>
              <w:rPr>
                <w:rFonts w:ascii="Calibri" w:eastAsia="Calibri" w:hAnsi="Calibri" w:cs="Calibri"/>
                <w:sz w:val="24"/>
                <w:szCs w:val="24"/>
              </w:rPr>
            </w:pPr>
          </w:p>
          <w:p w14:paraId="55B58327" w14:textId="77777777" w:rsidR="009A19E8" w:rsidRPr="009A19E8" w:rsidRDefault="009A19E8" w:rsidP="002B60A7">
            <w:pPr>
              <w:spacing w:after="160" w:line="259" w:lineRule="auto"/>
              <w:jc w:val="center"/>
              <w:rPr>
                <w:rFonts w:ascii="Calibri" w:eastAsia="Calibri" w:hAnsi="Calibri" w:cs="Calibri"/>
                <w:sz w:val="20"/>
              </w:rPr>
            </w:pPr>
          </w:p>
          <w:p w14:paraId="2F754A82" w14:textId="77777777" w:rsidR="009A19E8" w:rsidRPr="009A19E8" w:rsidRDefault="009A19E8" w:rsidP="002B60A7">
            <w:pPr>
              <w:spacing w:after="160" w:line="259" w:lineRule="auto"/>
              <w:jc w:val="center"/>
              <w:rPr>
                <w:rFonts w:ascii="Calibri" w:eastAsia="Calibri" w:hAnsi="Calibri" w:cs="Calibri"/>
                <w:sz w:val="16"/>
                <w:szCs w:val="16"/>
              </w:rPr>
            </w:pPr>
            <w:r w:rsidRPr="009A19E8">
              <w:rPr>
                <w:rFonts w:ascii="Calibri" w:eastAsia="Calibri" w:hAnsi="Calibri" w:cs="Calibri"/>
                <w:sz w:val="16"/>
                <w:szCs w:val="16"/>
              </w:rPr>
              <w:t>pieczęć Wykonawcy</w:t>
            </w:r>
          </w:p>
        </w:tc>
      </w:tr>
    </w:tbl>
    <w:p w14:paraId="35AFA54B" w14:textId="7E662C4F" w:rsidR="009A19E8" w:rsidRPr="005C654E" w:rsidRDefault="002B60A7" w:rsidP="009A19E8">
      <w:pPr>
        <w:spacing w:after="160" w:line="259" w:lineRule="auto"/>
        <w:jc w:val="left"/>
        <w:rPr>
          <w:rFonts w:ascii="Calibri" w:eastAsia="Calibri" w:hAnsi="Calibri"/>
          <w:sz w:val="20"/>
        </w:rPr>
      </w:pPr>
      <w:r>
        <w:rPr>
          <w:rFonts w:ascii="Calibri" w:eastAsia="Calibri" w:hAnsi="Calibri"/>
          <w:sz w:val="20"/>
        </w:rPr>
        <w:br w:type="textWrapping" w:clear="all"/>
      </w:r>
    </w:p>
    <w:p w14:paraId="6B1D7CB1" w14:textId="60982017" w:rsidR="009A19E8" w:rsidRPr="0065210D" w:rsidRDefault="009A19E8" w:rsidP="009A19E8">
      <w:pPr>
        <w:spacing w:after="160" w:line="240" w:lineRule="auto"/>
        <w:jc w:val="center"/>
        <w:rPr>
          <w:rFonts w:ascii="Trebuchet MS" w:eastAsia="Calibri" w:hAnsi="Trebuchet MS" w:cs="Calibri"/>
          <w:color w:val="1A7466"/>
          <w:sz w:val="32"/>
          <w:szCs w:val="32"/>
        </w:rPr>
      </w:pPr>
      <w:r w:rsidRPr="0065210D">
        <w:rPr>
          <w:rFonts w:ascii="Trebuchet MS" w:eastAsia="Calibri" w:hAnsi="Trebuchet MS" w:cs="Calibri"/>
          <w:b/>
          <w:bCs/>
          <w:color w:val="1A7466"/>
          <w:sz w:val="32"/>
          <w:szCs w:val="32"/>
        </w:rPr>
        <w:t>WYKAZ PRAC ZLECONYCH PODWYKONAWCOM</w:t>
      </w:r>
      <w:r w:rsidR="00881016">
        <w:rPr>
          <w:rFonts w:ascii="Trebuchet MS" w:eastAsia="Calibri" w:hAnsi="Trebuchet MS" w:cs="Calibri"/>
          <w:b/>
          <w:bCs/>
          <w:color w:val="1A7466"/>
          <w:sz w:val="32"/>
          <w:szCs w:val="32"/>
        </w:rPr>
        <w:t xml:space="preserve"> – Część 2</w:t>
      </w:r>
    </w:p>
    <w:p w14:paraId="209FCF85" w14:textId="35971AB3" w:rsidR="00E95FC2" w:rsidRPr="00AC0CC7" w:rsidRDefault="009A19E8" w:rsidP="00E95FC2">
      <w:pPr>
        <w:spacing w:after="160"/>
        <w:rPr>
          <w:rFonts w:ascii="Verdana" w:eastAsia="Calibri" w:hAnsi="Verdana" w:cs="Calibri"/>
          <w:sz w:val="18"/>
          <w:szCs w:val="18"/>
        </w:rPr>
      </w:pPr>
      <w:r w:rsidRPr="00AC0CC7">
        <w:rPr>
          <w:rFonts w:ascii="Verdana" w:eastAsia="Calibri" w:hAnsi="Verdana" w:cs="Calibri"/>
          <w:sz w:val="18"/>
          <w:szCs w:val="18"/>
        </w:rPr>
        <w:t xml:space="preserve">Jeżeli jest przewidywane, że wykonanie </w:t>
      </w:r>
      <w:r w:rsidR="00E95FC2" w:rsidRPr="00E95FC2">
        <w:rPr>
          <w:rFonts w:ascii="Verdana" w:eastAsia="Calibri" w:hAnsi="Verdana" w:cs="Calibri"/>
          <w:b/>
          <w:bCs/>
          <w:sz w:val="18"/>
          <w:szCs w:val="18"/>
        </w:rPr>
        <w:t xml:space="preserve">Części </w:t>
      </w:r>
      <w:r w:rsidR="0086482B">
        <w:rPr>
          <w:rFonts w:ascii="Verdana" w:eastAsia="Calibri" w:hAnsi="Verdana" w:cs="Calibri"/>
          <w:b/>
          <w:bCs/>
          <w:sz w:val="18"/>
          <w:szCs w:val="18"/>
        </w:rPr>
        <w:t>2</w:t>
      </w:r>
      <w:r w:rsidR="00E95FC2">
        <w:rPr>
          <w:rFonts w:ascii="Verdana" w:eastAsia="Calibri" w:hAnsi="Verdana" w:cs="Calibri"/>
          <w:sz w:val="18"/>
          <w:szCs w:val="18"/>
        </w:rPr>
        <w:t xml:space="preserve"> </w:t>
      </w:r>
      <w:r w:rsidRPr="00AC0CC7">
        <w:rPr>
          <w:rFonts w:ascii="Verdana" w:eastAsia="Calibri" w:hAnsi="Verdana" w:cs="Calibri"/>
          <w:sz w:val="18"/>
          <w:szCs w:val="18"/>
        </w:rPr>
        <w:t>za</w:t>
      </w:r>
      <w:r w:rsidR="0012675D" w:rsidRPr="00AC0CC7">
        <w:rPr>
          <w:rFonts w:ascii="Verdana" w:eastAsia="Calibri" w:hAnsi="Verdana" w:cs="Calibri"/>
          <w:sz w:val="18"/>
          <w:szCs w:val="18"/>
        </w:rPr>
        <w:t>dania pn</w:t>
      </w:r>
      <w:r w:rsidR="0012675D" w:rsidRPr="000766FD">
        <w:rPr>
          <w:rFonts w:ascii="Verdana" w:eastAsia="Calibri" w:hAnsi="Verdana" w:cs="Calibri"/>
          <w:bCs/>
          <w:sz w:val="18"/>
          <w:szCs w:val="18"/>
        </w:rPr>
        <w:t>.</w:t>
      </w:r>
      <w:r w:rsidR="0012675D" w:rsidRPr="00AC0CC7">
        <w:rPr>
          <w:rFonts w:ascii="Verdana" w:eastAsia="Calibri" w:hAnsi="Verdana" w:cs="Calibri"/>
          <w:b/>
          <w:sz w:val="18"/>
          <w:szCs w:val="18"/>
        </w:rPr>
        <w:t xml:space="preserve"> „</w:t>
      </w:r>
      <w:r w:rsidR="00E95FC2" w:rsidRPr="00E95FC2">
        <w:rPr>
          <w:rFonts w:ascii="Verdana" w:eastAsia="Calibri" w:hAnsi="Verdana" w:cs="Calibri"/>
          <w:b/>
          <w:sz w:val="18"/>
          <w:szCs w:val="18"/>
        </w:rPr>
        <w:t>Zakup zaworów regulacyjnych dla PGE GiEK S.A. Oddział Elektrownia Opole</w:t>
      </w:r>
      <w:r w:rsidR="0012675D" w:rsidRPr="00AC0CC7">
        <w:rPr>
          <w:rFonts w:ascii="Verdana" w:eastAsia="Calibri" w:hAnsi="Verdana" w:cs="Calibri"/>
          <w:b/>
          <w:sz w:val="18"/>
          <w:szCs w:val="18"/>
        </w:rPr>
        <w:t>”</w:t>
      </w:r>
      <w:r w:rsidRPr="00AC0CC7">
        <w:rPr>
          <w:rFonts w:ascii="Verdana" w:eastAsia="Calibri" w:hAnsi="Verdana" w:cs="Calibri"/>
          <w:sz w:val="18"/>
          <w:szCs w:val="18"/>
        </w:rPr>
        <w:t xml:space="preserve"> zostanie powierzone podwykonawcom, </w:t>
      </w:r>
      <w:r w:rsidR="00E95FC2" w:rsidRPr="00E95FC2">
        <w:rPr>
          <w:rFonts w:ascii="Verdana" w:eastAsia="Calibri" w:hAnsi="Verdana" w:cs="Calibri"/>
          <w:sz w:val="18"/>
          <w:szCs w:val="18"/>
        </w:rPr>
        <w:t>należy podać zakres / rodzaj prac, które Wykonawca zamierza powierzyć podwykonawcy</w:t>
      </w:r>
      <w:r w:rsidR="0086482B">
        <w:rPr>
          <w:rFonts w:ascii="Verdana" w:eastAsia="Calibri" w:hAnsi="Verdana" w:cs="Calibri"/>
          <w:sz w:val="18"/>
          <w:szCs w:val="18"/>
        </w:rPr>
        <w:t xml:space="preserve"> oraz</w:t>
      </w:r>
      <w:r w:rsidR="00E95FC2" w:rsidRPr="00E95FC2">
        <w:rPr>
          <w:rFonts w:ascii="Verdana" w:eastAsia="Calibri" w:hAnsi="Verdana" w:cs="Calibri"/>
          <w:sz w:val="18"/>
          <w:szCs w:val="18"/>
        </w:rPr>
        <w:t xml:space="preserve"> nazwę, adres i NIP podwykonawcy.</w:t>
      </w:r>
    </w:p>
    <w:tbl>
      <w:tblPr>
        <w:tblW w:w="0" w:type="auto"/>
        <w:tblInd w:w="67" w:type="dxa"/>
        <w:tblCellMar>
          <w:left w:w="0" w:type="dxa"/>
          <w:right w:w="0" w:type="dxa"/>
        </w:tblCellMar>
        <w:tblLook w:val="04A0" w:firstRow="1" w:lastRow="0" w:firstColumn="1" w:lastColumn="0" w:noHBand="0" w:noVBand="1"/>
      </w:tblPr>
      <w:tblGrid>
        <w:gridCol w:w="387"/>
        <w:gridCol w:w="4781"/>
        <w:gridCol w:w="3561"/>
      </w:tblGrid>
      <w:tr w:rsidR="0086482B" w:rsidRPr="00CF64A9" w14:paraId="51216CC8" w14:textId="77777777" w:rsidTr="0086482B">
        <w:trPr>
          <w:trHeight w:val="590"/>
        </w:trPr>
        <w:tc>
          <w:tcPr>
            <w:tcW w:w="0" w:type="auto"/>
            <w:tcBorders>
              <w:top w:val="single" w:sz="8" w:space="0" w:color="auto"/>
              <w:left w:val="single" w:sz="8" w:space="0" w:color="auto"/>
              <w:bottom w:val="single" w:sz="8" w:space="0" w:color="auto"/>
              <w:right w:val="single" w:sz="8" w:space="0" w:color="auto"/>
            </w:tcBorders>
            <w:shd w:val="clear" w:color="auto" w:fill="EBEBED"/>
            <w:tcMar>
              <w:top w:w="0" w:type="dxa"/>
              <w:left w:w="70" w:type="dxa"/>
              <w:bottom w:w="0" w:type="dxa"/>
              <w:right w:w="70" w:type="dxa"/>
            </w:tcMar>
            <w:vAlign w:val="center"/>
            <w:hideMark/>
          </w:tcPr>
          <w:p w14:paraId="175D796E" w14:textId="77777777" w:rsidR="0086482B" w:rsidRPr="00A944DA" w:rsidRDefault="0086482B" w:rsidP="00EA52CD">
            <w:pPr>
              <w:jc w:val="center"/>
              <w:rPr>
                <w:rFonts w:ascii="Verdana" w:hAnsi="Verdana" w:cstheme="minorHAnsi"/>
                <w:bCs/>
                <w:i/>
                <w:iCs/>
                <w:sz w:val="16"/>
                <w:szCs w:val="16"/>
              </w:rPr>
            </w:pPr>
            <w:r w:rsidRPr="00A944DA">
              <w:rPr>
                <w:rFonts w:ascii="Verdana" w:hAnsi="Verdana" w:cstheme="minorHAnsi"/>
                <w:bCs/>
                <w:i/>
                <w:iCs/>
                <w:sz w:val="16"/>
                <w:szCs w:val="16"/>
              </w:rPr>
              <w:t>Lp.</w:t>
            </w:r>
          </w:p>
        </w:tc>
        <w:tc>
          <w:tcPr>
            <w:tcW w:w="4781" w:type="dxa"/>
            <w:tcBorders>
              <w:top w:val="single" w:sz="8" w:space="0" w:color="auto"/>
              <w:left w:val="nil"/>
              <w:bottom w:val="single" w:sz="8" w:space="0" w:color="auto"/>
              <w:right w:val="single" w:sz="8" w:space="0" w:color="auto"/>
            </w:tcBorders>
            <w:shd w:val="clear" w:color="auto" w:fill="EBEBED"/>
            <w:tcMar>
              <w:top w:w="0" w:type="dxa"/>
              <w:left w:w="70" w:type="dxa"/>
              <w:bottom w:w="0" w:type="dxa"/>
              <w:right w:w="70" w:type="dxa"/>
            </w:tcMar>
            <w:vAlign w:val="center"/>
            <w:hideMark/>
          </w:tcPr>
          <w:p w14:paraId="78081D51" w14:textId="77777777" w:rsidR="0086482B" w:rsidRPr="00A944DA" w:rsidRDefault="0086482B" w:rsidP="00EA52CD">
            <w:pPr>
              <w:jc w:val="center"/>
              <w:rPr>
                <w:rFonts w:ascii="Verdana" w:hAnsi="Verdana" w:cstheme="minorHAnsi"/>
                <w:bCs/>
                <w:i/>
                <w:iCs/>
                <w:sz w:val="16"/>
                <w:szCs w:val="16"/>
              </w:rPr>
            </w:pPr>
            <w:r w:rsidRPr="00A944DA">
              <w:rPr>
                <w:rFonts w:ascii="Verdana" w:hAnsi="Verdana" w:cstheme="minorHAnsi"/>
                <w:bCs/>
                <w:i/>
                <w:iCs/>
                <w:sz w:val="16"/>
                <w:szCs w:val="16"/>
              </w:rPr>
              <w:t xml:space="preserve">ZAKRES / RODZAJ PRAC </w:t>
            </w:r>
          </w:p>
          <w:p w14:paraId="6A599AA5" w14:textId="77777777" w:rsidR="0086482B" w:rsidRPr="00A944DA" w:rsidRDefault="0086482B" w:rsidP="00EA52CD">
            <w:pPr>
              <w:jc w:val="center"/>
              <w:rPr>
                <w:rFonts w:ascii="Verdana" w:hAnsi="Verdana" w:cstheme="minorHAnsi"/>
                <w:bCs/>
                <w:i/>
                <w:iCs/>
                <w:sz w:val="16"/>
                <w:szCs w:val="16"/>
              </w:rPr>
            </w:pPr>
            <w:r w:rsidRPr="00A944DA">
              <w:rPr>
                <w:rFonts w:ascii="Verdana" w:hAnsi="Verdana" w:cstheme="minorHAnsi"/>
                <w:bCs/>
                <w:i/>
                <w:iCs/>
                <w:sz w:val="16"/>
                <w:szCs w:val="16"/>
              </w:rPr>
              <w:t xml:space="preserve">POWIERZONYCH PODWYKONAWCY </w:t>
            </w:r>
          </w:p>
        </w:tc>
        <w:tc>
          <w:tcPr>
            <w:tcW w:w="3561" w:type="dxa"/>
            <w:tcBorders>
              <w:top w:val="single" w:sz="8" w:space="0" w:color="auto"/>
              <w:left w:val="nil"/>
              <w:bottom w:val="single" w:sz="8" w:space="0" w:color="auto"/>
              <w:right w:val="single" w:sz="8" w:space="0" w:color="auto"/>
            </w:tcBorders>
            <w:shd w:val="clear" w:color="auto" w:fill="EBEBED"/>
            <w:tcMar>
              <w:top w:w="0" w:type="dxa"/>
              <w:left w:w="70" w:type="dxa"/>
              <w:bottom w:w="0" w:type="dxa"/>
              <w:right w:w="70" w:type="dxa"/>
            </w:tcMar>
            <w:vAlign w:val="center"/>
            <w:hideMark/>
          </w:tcPr>
          <w:p w14:paraId="0A8E8D47" w14:textId="7BEC774A" w:rsidR="0086482B" w:rsidRPr="00A944DA" w:rsidRDefault="0086482B" w:rsidP="00EA52CD">
            <w:pPr>
              <w:jc w:val="center"/>
              <w:rPr>
                <w:rFonts w:ascii="Verdana" w:hAnsi="Verdana" w:cstheme="minorHAnsi"/>
                <w:bCs/>
                <w:i/>
                <w:iCs/>
                <w:sz w:val="16"/>
                <w:szCs w:val="16"/>
              </w:rPr>
            </w:pPr>
            <w:r w:rsidRPr="00A944DA">
              <w:rPr>
                <w:rFonts w:ascii="Verdana" w:hAnsi="Verdana" w:cstheme="minorHAnsi"/>
                <w:bCs/>
                <w:i/>
                <w:iCs/>
                <w:sz w:val="16"/>
                <w:szCs w:val="16"/>
              </w:rPr>
              <w:t>NAZWA,</w:t>
            </w:r>
            <w:r>
              <w:rPr>
                <w:rFonts w:ascii="Verdana" w:hAnsi="Verdana" w:cstheme="minorHAnsi"/>
                <w:bCs/>
                <w:i/>
                <w:iCs/>
                <w:sz w:val="16"/>
                <w:szCs w:val="16"/>
              </w:rPr>
              <w:t xml:space="preserve"> </w:t>
            </w:r>
            <w:r w:rsidRPr="00A944DA">
              <w:rPr>
                <w:rFonts w:ascii="Verdana" w:hAnsi="Verdana" w:cstheme="minorHAnsi"/>
                <w:bCs/>
                <w:i/>
                <w:iCs/>
                <w:sz w:val="16"/>
                <w:szCs w:val="16"/>
              </w:rPr>
              <w:t>ADRES i NIP PODWYKONAWCY</w:t>
            </w:r>
          </w:p>
          <w:p w14:paraId="19CE8E66" w14:textId="13A2177E" w:rsidR="0086482B" w:rsidRPr="00A944DA" w:rsidRDefault="0086482B" w:rsidP="00EA52CD">
            <w:pPr>
              <w:jc w:val="center"/>
              <w:rPr>
                <w:rFonts w:ascii="Verdana" w:hAnsi="Verdana" w:cstheme="minorHAnsi"/>
                <w:bCs/>
                <w:i/>
                <w:iCs/>
                <w:sz w:val="16"/>
                <w:szCs w:val="16"/>
              </w:rPr>
            </w:pPr>
            <w:r w:rsidRPr="00A944DA">
              <w:rPr>
                <w:rFonts w:ascii="Verdana" w:hAnsi="Verdana" w:cstheme="minorHAnsi"/>
                <w:i/>
                <w:iCs/>
                <w:sz w:val="16"/>
                <w:szCs w:val="16"/>
              </w:rPr>
              <w:t xml:space="preserve">/należy podać pełną nazwę, adres i NIP, </w:t>
            </w:r>
            <w:r>
              <w:rPr>
                <w:rFonts w:ascii="Verdana" w:hAnsi="Verdana" w:cstheme="minorHAnsi"/>
                <w:i/>
                <w:iCs/>
                <w:sz w:val="16"/>
                <w:szCs w:val="16"/>
              </w:rPr>
              <w:br/>
            </w:r>
            <w:r w:rsidRPr="00A944DA">
              <w:rPr>
                <w:rFonts w:ascii="Verdana" w:hAnsi="Verdana" w:cstheme="minorHAnsi"/>
                <w:i/>
                <w:iCs/>
                <w:sz w:val="16"/>
                <w:szCs w:val="16"/>
              </w:rPr>
              <w:t>o ile Podwykonawca jest znany na etapie składania oferty/</w:t>
            </w:r>
          </w:p>
        </w:tc>
      </w:tr>
      <w:tr w:rsidR="0086482B" w:rsidRPr="00CF64A9" w14:paraId="58EEF500" w14:textId="77777777" w:rsidTr="0086482B">
        <w:trPr>
          <w:trHeight w:val="232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A571FE2" w14:textId="77777777" w:rsidR="0086482B" w:rsidRPr="003218C5" w:rsidRDefault="0086482B" w:rsidP="00EA52CD">
            <w:pPr>
              <w:jc w:val="center"/>
              <w:rPr>
                <w:rFonts w:asciiTheme="minorHAnsi" w:hAnsiTheme="minorHAnsi" w:cstheme="minorHAnsi"/>
                <w:bCs/>
                <w:sz w:val="20"/>
              </w:rPr>
            </w:pPr>
            <w:r w:rsidRPr="003218C5">
              <w:rPr>
                <w:rFonts w:asciiTheme="minorHAnsi" w:hAnsiTheme="minorHAnsi" w:cstheme="minorHAnsi"/>
                <w:bCs/>
                <w:sz w:val="20"/>
              </w:rPr>
              <w:t>1.</w:t>
            </w:r>
          </w:p>
        </w:tc>
        <w:tc>
          <w:tcPr>
            <w:tcW w:w="4781" w:type="dxa"/>
            <w:tcBorders>
              <w:top w:val="nil"/>
              <w:left w:val="nil"/>
              <w:bottom w:val="single" w:sz="8" w:space="0" w:color="auto"/>
              <w:right w:val="single" w:sz="8" w:space="0" w:color="auto"/>
            </w:tcBorders>
            <w:tcMar>
              <w:top w:w="0" w:type="dxa"/>
              <w:left w:w="70" w:type="dxa"/>
              <w:bottom w:w="0" w:type="dxa"/>
              <w:right w:w="70" w:type="dxa"/>
            </w:tcMar>
          </w:tcPr>
          <w:p w14:paraId="4B6ED1CE" w14:textId="77777777" w:rsidR="0086482B" w:rsidRPr="003218C5" w:rsidRDefault="0086482B" w:rsidP="00EA52CD">
            <w:pPr>
              <w:rPr>
                <w:rFonts w:asciiTheme="minorHAnsi" w:hAnsiTheme="minorHAnsi" w:cstheme="minorHAnsi"/>
                <w:sz w:val="20"/>
              </w:rPr>
            </w:pPr>
          </w:p>
        </w:tc>
        <w:tc>
          <w:tcPr>
            <w:tcW w:w="3561" w:type="dxa"/>
            <w:tcBorders>
              <w:top w:val="nil"/>
              <w:left w:val="nil"/>
              <w:bottom w:val="single" w:sz="8" w:space="0" w:color="auto"/>
              <w:right w:val="single" w:sz="8" w:space="0" w:color="auto"/>
            </w:tcBorders>
            <w:tcMar>
              <w:top w:w="0" w:type="dxa"/>
              <w:left w:w="70" w:type="dxa"/>
              <w:bottom w:w="0" w:type="dxa"/>
              <w:right w:w="70" w:type="dxa"/>
            </w:tcMar>
            <w:vAlign w:val="center"/>
          </w:tcPr>
          <w:p w14:paraId="7573A838"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Nazwa:</w:t>
            </w:r>
          </w:p>
          <w:p w14:paraId="71096B1F"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115F6AFE"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Adres:</w:t>
            </w:r>
          </w:p>
          <w:p w14:paraId="149846F3"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30E6A65B"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1B88AEE1"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NIP:</w:t>
            </w:r>
          </w:p>
          <w:p w14:paraId="65A99B98"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36C2F65A" w14:textId="77777777" w:rsidR="0086482B" w:rsidRPr="003218C5" w:rsidRDefault="0086482B" w:rsidP="00EA52CD">
            <w:pPr>
              <w:rPr>
                <w:rFonts w:asciiTheme="minorHAnsi" w:hAnsiTheme="minorHAnsi" w:cstheme="minorHAnsi"/>
                <w:sz w:val="20"/>
              </w:rPr>
            </w:pPr>
          </w:p>
        </w:tc>
      </w:tr>
      <w:tr w:rsidR="0086482B" w:rsidRPr="00CF64A9" w14:paraId="774368DA" w14:textId="77777777" w:rsidTr="0086482B">
        <w:trPr>
          <w:trHeight w:val="59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39DECF" w14:textId="77777777" w:rsidR="0086482B" w:rsidRPr="003218C5" w:rsidRDefault="0086482B" w:rsidP="00EA52CD">
            <w:pPr>
              <w:jc w:val="center"/>
              <w:rPr>
                <w:rFonts w:asciiTheme="minorHAnsi" w:hAnsiTheme="minorHAnsi" w:cstheme="minorHAnsi"/>
                <w:bCs/>
                <w:sz w:val="20"/>
              </w:rPr>
            </w:pPr>
            <w:r w:rsidRPr="003218C5">
              <w:rPr>
                <w:rFonts w:asciiTheme="minorHAnsi" w:hAnsiTheme="minorHAnsi" w:cstheme="minorHAnsi"/>
                <w:bCs/>
                <w:sz w:val="20"/>
              </w:rPr>
              <w:t>2.</w:t>
            </w:r>
          </w:p>
        </w:tc>
        <w:tc>
          <w:tcPr>
            <w:tcW w:w="4781" w:type="dxa"/>
            <w:tcBorders>
              <w:top w:val="nil"/>
              <w:left w:val="nil"/>
              <w:bottom w:val="single" w:sz="8" w:space="0" w:color="auto"/>
              <w:right w:val="single" w:sz="8" w:space="0" w:color="auto"/>
            </w:tcBorders>
            <w:tcMar>
              <w:top w:w="0" w:type="dxa"/>
              <w:left w:w="70" w:type="dxa"/>
              <w:bottom w:w="0" w:type="dxa"/>
              <w:right w:w="70" w:type="dxa"/>
            </w:tcMar>
          </w:tcPr>
          <w:p w14:paraId="612594EC" w14:textId="77777777" w:rsidR="0086482B" w:rsidRPr="003218C5" w:rsidRDefault="0086482B" w:rsidP="00EA52CD">
            <w:pPr>
              <w:rPr>
                <w:rFonts w:asciiTheme="minorHAnsi" w:hAnsiTheme="minorHAnsi" w:cstheme="minorHAnsi"/>
                <w:sz w:val="20"/>
              </w:rPr>
            </w:pPr>
          </w:p>
        </w:tc>
        <w:tc>
          <w:tcPr>
            <w:tcW w:w="3561" w:type="dxa"/>
            <w:tcBorders>
              <w:top w:val="nil"/>
              <w:left w:val="nil"/>
              <w:bottom w:val="single" w:sz="8" w:space="0" w:color="auto"/>
              <w:right w:val="single" w:sz="8" w:space="0" w:color="auto"/>
            </w:tcBorders>
            <w:tcMar>
              <w:top w:w="0" w:type="dxa"/>
              <w:left w:w="70" w:type="dxa"/>
              <w:bottom w:w="0" w:type="dxa"/>
              <w:right w:w="70" w:type="dxa"/>
            </w:tcMar>
            <w:vAlign w:val="center"/>
          </w:tcPr>
          <w:p w14:paraId="79CF06E2"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Nazwa:</w:t>
            </w:r>
          </w:p>
          <w:p w14:paraId="1648148D"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66490FDB"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Adres:</w:t>
            </w:r>
          </w:p>
          <w:p w14:paraId="1BF22BF6"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348D4952"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2B42972C"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NIP:</w:t>
            </w:r>
          </w:p>
          <w:p w14:paraId="34AE384B" w14:textId="77777777" w:rsidR="0086482B" w:rsidRPr="003218C5" w:rsidRDefault="0086482B" w:rsidP="00EA52CD">
            <w:pPr>
              <w:rPr>
                <w:rFonts w:asciiTheme="minorHAnsi" w:hAnsiTheme="minorHAnsi" w:cstheme="minorHAnsi"/>
                <w:sz w:val="20"/>
              </w:rPr>
            </w:pPr>
            <w:r w:rsidRPr="003218C5">
              <w:rPr>
                <w:rFonts w:asciiTheme="minorHAnsi" w:hAnsiTheme="minorHAnsi" w:cstheme="minorHAnsi"/>
                <w:sz w:val="20"/>
              </w:rPr>
              <w:t>…………………………………………………….</w:t>
            </w:r>
          </w:p>
          <w:p w14:paraId="1AB26FC3" w14:textId="77777777" w:rsidR="0086482B" w:rsidRPr="003218C5" w:rsidRDefault="0086482B" w:rsidP="00EA52CD">
            <w:pPr>
              <w:rPr>
                <w:rFonts w:asciiTheme="minorHAnsi" w:hAnsiTheme="minorHAnsi" w:cstheme="minorHAnsi"/>
                <w:sz w:val="20"/>
              </w:rPr>
            </w:pPr>
          </w:p>
        </w:tc>
      </w:tr>
    </w:tbl>
    <w:p w14:paraId="040CD20B" w14:textId="5BD4AFCA" w:rsidR="00E95FC2" w:rsidRPr="00E95FC2" w:rsidRDefault="00E95FC2" w:rsidP="00E95FC2">
      <w:pPr>
        <w:spacing w:after="60" w:line="240" w:lineRule="auto"/>
        <w:rPr>
          <w:rFonts w:ascii="Calibri" w:eastAsia="Calibri" w:hAnsi="Calibri" w:cs="Calibri"/>
          <w:i/>
          <w:kern w:val="20"/>
          <w:sz w:val="16"/>
          <w:szCs w:val="16"/>
        </w:rPr>
      </w:pPr>
      <w:bookmarkStart w:id="0" w:name="_Hlk212207701"/>
      <w:r>
        <w:rPr>
          <w:rFonts w:ascii="Calibri" w:eastAsia="Calibri" w:hAnsi="Calibri" w:cs="Calibri"/>
          <w:i/>
          <w:kern w:val="20"/>
          <w:sz w:val="16"/>
          <w:szCs w:val="16"/>
        </w:rPr>
        <w:t xml:space="preserve">  </w:t>
      </w:r>
      <w:r w:rsidRPr="00E95FC2">
        <w:rPr>
          <w:rFonts w:ascii="Calibri" w:eastAsia="Calibri" w:hAnsi="Calibri" w:cs="Calibri"/>
          <w:i/>
          <w:kern w:val="20"/>
          <w:sz w:val="16"/>
          <w:szCs w:val="16"/>
        </w:rPr>
        <w:t>UWAGA: Należy dostosować ilość wierszy do ilości wykazywanych podwykonawców</w:t>
      </w:r>
    </w:p>
    <w:bookmarkEnd w:id="0"/>
    <w:p w14:paraId="68326F82" w14:textId="032695CB" w:rsidR="009A19E8" w:rsidRPr="009A19E8" w:rsidRDefault="009A19E8" w:rsidP="009A19E8">
      <w:pPr>
        <w:spacing w:after="160" w:line="259" w:lineRule="auto"/>
        <w:jc w:val="left"/>
        <w:rPr>
          <w:rFonts w:ascii="Calibri" w:eastAsia="Calibri" w:hAnsi="Calibri" w:cs="Calibri"/>
          <w:szCs w:val="22"/>
        </w:rPr>
      </w:pPr>
    </w:p>
    <w:p w14:paraId="71ECBD44" w14:textId="77777777" w:rsidR="009A19E8" w:rsidRPr="009A19E8" w:rsidRDefault="009A19E8" w:rsidP="009A19E8">
      <w:pPr>
        <w:spacing w:after="160" w:line="259" w:lineRule="auto"/>
        <w:jc w:val="left"/>
        <w:rPr>
          <w:rFonts w:ascii="Calibri" w:eastAsia="Calibri" w:hAnsi="Calibri" w:cs="Calibri"/>
          <w:szCs w:val="22"/>
        </w:rPr>
      </w:pPr>
    </w:p>
    <w:p w14:paraId="2225E140" w14:textId="77777777" w:rsidR="009A19E8" w:rsidRPr="009A19E8" w:rsidRDefault="009A19E8" w:rsidP="009A19E8">
      <w:pPr>
        <w:spacing w:after="160" w:line="259" w:lineRule="auto"/>
        <w:jc w:val="left"/>
        <w:rPr>
          <w:rFonts w:ascii="Calibri" w:eastAsia="Calibri" w:hAnsi="Calibri" w:cs="Calibri"/>
          <w:szCs w:val="22"/>
        </w:rPr>
      </w:pPr>
    </w:p>
    <w:p w14:paraId="223F1E5B" w14:textId="38B24FAD" w:rsidR="009A19E8" w:rsidRPr="009A19E8" w:rsidRDefault="009A19E8" w:rsidP="009A19E8">
      <w:pPr>
        <w:spacing w:after="160" w:line="259" w:lineRule="auto"/>
        <w:jc w:val="left"/>
        <w:rPr>
          <w:rFonts w:ascii="Calibri" w:eastAsia="Calibri" w:hAnsi="Calibri" w:cs="Calibri"/>
          <w:szCs w:val="22"/>
        </w:rPr>
      </w:pPr>
      <w:r>
        <w:rPr>
          <w:rFonts w:ascii="Calibri" w:eastAsia="Calibri" w:hAnsi="Calibri" w:cs="Calibri"/>
          <w:szCs w:val="22"/>
        </w:rPr>
        <w:t>.....................</w:t>
      </w:r>
      <w:r w:rsidRPr="009A19E8">
        <w:rPr>
          <w:rFonts w:ascii="Calibri" w:eastAsia="Calibri" w:hAnsi="Calibri" w:cs="Calibri"/>
          <w:szCs w:val="22"/>
        </w:rPr>
        <w:t>.............., dn. ...............                    </w:t>
      </w:r>
      <w:r w:rsidR="002B60A7">
        <w:rPr>
          <w:rFonts w:ascii="Calibri" w:eastAsia="Calibri" w:hAnsi="Calibri" w:cs="Calibri"/>
          <w:szCs w:val="22"/>
        </w:rPr>
        <w:t>                       </w:t>
      </w:r>
      <w:r w:rsidR="002B60A7">
        <w:rPr>
          <w:rFonts w:ascii="Calibri" w:eastAsia="Calibri" w:hAnsi="Calibri" w:cs="Calibri"/>
          <w:szCs w:val="22"/>
        </w:rPr>
        <w:tab/>
        <w:t xml:space="preserve">    </w:t>
      </w:r>
      <w:r w:rsidRPr="009A19E8">
        <w:rPr>
          <w:rFonts w:ascii="Calibri" w:eastAsia="Calibri" w:hAnsi="Calibri" w:cs="Calibri"/>
          <w:szCs w:val="22"/>
        </w:rPr>
        <w:t>..........................................</w:t>
      </w:r>
    </w:p>
    <w:p w14:paraId="39C64F78" w14:textId="45A01237" w:rsidR="009A19E8" w:rsidRPr="00264F58" w:rsidRDefault="009A19E8" w:rsidP="00264F58">
      <w:pPr>
        <w:spacing w:after="160" w:line="240" w:lineRule="auto"/>
        <w:ind w:left="5398" w:right="68"/>
        <w:jc w:val="center"/>
        <w:rPr>
          <w:rFonts w:ascii="Calibri" w:eastAsia="Calibri" w:hAnsi="Calibri" w:cs="Calibri"/>
          <w:i/>
          <w:iCs/>
          <w:sz w:val="16"/>
          <w:szCs w:val="16"/>
        </w:rPr>
      </w:pPr>
      <w:r w:rsidRPr="009A19E8">
        <w:rPr>
          <w:rFonts w:ascii="Calibri" w:eastAsia="Calibri" w:hAnsi="Calibri" w:cs="Calibri"/>
          <w:i/>
          <w:iCs/>
          <w:sz w:val="16"/>
          <w:szCs w:val="16"/>
        </w:rPr>
        <w:t>Podpis osób uprawnionych do składania oświadczeń woli w imieniu Wykonawcy oraz pieczątka / pieczątki</w:t>
      </w:r>
    </w:p>
    <w:p w14:paraId="38F317A4" w14:textId="77777777" w:rsidR="002B60A7" w:rsidRDefault="002B60A7" w:rsidP="002B60A7">
      <w:pPr>
        <w:autoSpaceDE w:val="0"/>
        <w:autoSpaceDN w:val="0"/>
        <w:spacing w:before="40" w:after="40" w:line="240" w:lineRule="auto"/>
        <w:rPr>
          <w:rFonts w:ascii="Calibri" w:eastAsia="Calibri" w:hAnsi="Calibri" w:cs="Calibri"/>
          <w:i/>
          <w:sz w:val="18"/>
          <w:szCs w:val="18"/>
        </w:rPr>
      </w:pPr>
    </w:p>
    <w:p w14:paraId="691AD606" w14:textId="651A6B57" w:rsidR="00E5684A" w:rsidRPr="00E95FC2" w:rsidRDefault="002B60A7" w:rsidP="00E95FC2">
      <w:pPr>
        <w:autoSpaceDE w:val="0"/>
        <w:autoSpaceDN w:val="0"/>
        <w:spacing w:before="40" w:after="40" w:line="240" w:lineRule="auto"/>
        <w:rPr>
          <w:rFonts w:ascii="Calibri" w:eastAsia="Calibri" w:hAnsi="Calibri" w:cs="Calibri"/>
          <w:i/>
          <w:sz w:val="18"/>
          <w:szCs w:val="18"/>
        </w:rPr>
      </w:pPr>
      <w:r w:rsidRPr="00402B5D">
        <w:rPr>
          <w:rFonts w:ascii="Calibri" w:eastAsia="Calibri" w:hAnsi="Calibri" w:cs="Calibri"/>
          <w:b/>
          <w:bCs/>
          <w:i/>
          <w:sz w:val="18"/>
          <w:szCs w:val="18"/>
          <w:u w:val="single"/>
        </w:rPr>
        <w:t>UWAGA:</w:t>
      </w:r>
      <w:r w:rsidRPr="002B60A7">
        <w:rPr>
          <w:rFonts w:ascii="Calibri" w:eastAsia="Calibri" w:hAnsi="Calibri" w:cs="Calibri"/>
          <w:i/>
          <w:sz w:val="18"/>
          <w:szCs w:val="18"/>
        </w:rPr>
        <w:t xml:space="preserve"> </w:t>
      </w:r>
      <w:r>
        <w:rPr>
          <w:rFonts w:ascii="Calibri" w:eastAsia="Calibri" w:hAnsi="Calibri" w:cs="Calibri"/>
          <w:i/>
          <w:sz w:val="18"/>
          <w:szCs w:val="18"/>
        </w:rPr>
        <w:t>Wykaz prac zleconych podwykonawcom</w:t>
      </w:r>
      <w:r w:rsidRPr="002B60A7">
        <w:rPr>
          <w:rFonts w:ascii="Calibri" w:eastAsia="Calibri" w:hAnsi="Calibri" w:cs="Calibri"/>
          <w:i/>
          <w:sz w:val="18"/>
          <w:szCs w:val="18"/>
        </w:rPr>
        <w:t xml:space="preserve"> należy złożyć w przypadku powierzenia </w:t>
      </w:r>
      <w:r w:rsidR="00E95FC2">
        <w:rPr>
          <w:rFonts w:ascii="Calibri" w:eastAsia="Calibri" w:hAnsi="Calibri" w:cs="Calibri"/>
          <w:i/>
          <w:sz w:val="18"/>
          <w:szCs w:val="18"/>
        </w:rPr>
        <w:t>C</w:t>
      </w:r>
      <w:r w:rsidRPr="002B60A7">
        <w:rPr>
          <w:rFonts w:ascii="Calibri" w:eastAsia="Calibri" w:hAnsi="Calibri" w:cs="Calibri"/>
          <w:i/>
          <w:sz w:val="18"/>
          <w:szCs w:val="18"/>
        </w:rPr>
        <w:t>zęści</w:t>
      </w:r>
      <w:r w:rsidR="00E95FC2">
        <w:rPr>
          <w:rFonts w:ascii="Calibri" w:eastAsia="Calibri" w:hAnsi="Calibri" w:cs="Calibri"/>
          <w:i/>
          <w:sz w:val="18"/>
          <w:szCs w:val="18"/>
        </w:rPr>
        <w:t xml:space="preserve"> </w:t>
      </w:r>
      <w:r w:rsidR="0086482B">
        <w:rPr>
          <w:rFonts w:ascii="Calibri" w:eastAsia="Calibri" w:hAnsi="Calibri" w:cs="Calibri"/>
          <w:i/>
          <w:sz w:val="18"/>
          <w:szCs w:val="18"/>
        </w:rPr>
        <w:t>2</w:t>
      </w:r>
      <w:r w:rsidR="00E95FC2">
        <w:rPr>
          <w:rFonts w:ascii="Calibri" w:eastAsia="Calibri" w:hAnsi="Calibri" w:cs="Calibri"/>
          <w:i/>
          <w:sz w:val="18"/>
          <w:szCs w:val="18"/>
        </w:rPr>
        <w:t xml:space="preserve"> przedmiotu</w:t>
      </w:r>
      <w:r w:rsidRPr="002B60A7">
        <w:rPr>
          <w:rFonts w:ascii="Calibri" w:eastAsia="Calibri" w:hAnsi="Calibri" w:cs="Calibri"/>
          <w:i/>
          <w:sz w:val="18"/>
          <w:szCs w:val="18"/>
        </w:rPr>
        <w:t xml:space="preserve"> zamówienia podwykonawcom. W przypadku realizacji zamówienia bez udziału podwykonawców, Wykonawca w formularzu ofertowym złoży odpowiednie Oświadczenie.</w:t>
      </w:r>
    </w:p>
    <w:sectPr w:rsidR="00E5684A" w:rsidRPr="00E95FC2" w:rsidSect="002B60A7">
      <w:headerReference w:type="default" r:id="rId11"/>
      <w:footerReference w:type="default" r:id="rId12"/>
      <w:headerReference w:type="first" r:id="rId13"/>
      <w:pgSz w:w="11906" w:h="16838"/>
      <w:pgMar w:top="1418" w:right="1559"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705C" w14:textId="77777777" w:rsidR="00D60BC9" w:rsidRDefault="00D60BC9" w:rsidP="004A302B">
      <w:pPr>
        <w:spacing w:line="240" w:lineRule="auto"/>
      </w:pPr>
      <w:r>
        <w:separator/>
      </w:r>
    </w:p>
  </w:endnote>
  <w:endnote w:type="continuationSeparator" w:id="0">
    <w:p w14:paraId="63B0EF2F" w14:textId="77777777" w:rsidR="00D60BC9" w:rsidRDefault="00D60BC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664642"/>
      <w:docPartObj>
        <w:docPartGallery w:val="Page Numbers (Bottom of Page)"/>
        <w:docPartUnique/>
      </w:docPartObj>
    </w:sdtPr>
    <w:sdtContent>
      <w:p w14:paraId="093AB984" w14:textId="35290EB9" w:rsidR="007328EB" w:rsidRDefault="007328EB">
        <w:pPr>
          <w:pStyle w:val="Stopka"/>
          <w:jc w:val="right"/>
        </w:pPr>
        <w:r>
          <w:fldChar w:fldCharType="begin"/>
        </w:r>
        <w:r>
          <w:instrText>PAGE   \* MERGEFORMAT</w:instrText>
        </w:r>
        <w:r>
          <w:fldChar w:fldCharType="separate"/>
        </w:r>
        <w:r w:rsidR="00903CD0">
          <w:rPr>
            <w:noProof/>
          </w:rPr>
          <w:t>2</w:t>
        </w:r>
        <w:r>
          <w:fldChar w:fldCharType="end"/>
        </w:r>
      </w:p>
    </w:sdtContent>
  </w:sdt>
  <w:p w14:paraId="2CEBC449" w14:textId="77777777" w:rsidR="007328EB" w:rsidRDefault="007328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74C48" w14:textId="77777777" w:rsidR="00D60BC9" w:rsidRDefault="00D60BC9" w:rsidP="004A302B">
      <w:pPr>
        <w:spacing w:line="240" w:lineRule="auto"/>
      </w:pPr>
      <w:r>
        <w:separator/>
      </w:r>
    </w:p>
  </w:footnote>
  <w:footnote w:type="continuationSeparator" w:id="0">
    <w:p w14:paraId="58970329" w14:textId="77777777" w:rsidR="00D60BC9" w:rsidRDefault="00D60BC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6834" w14:textId="7B19AE83" w:rsidR="007328EB" w:rsidRDefault="007328EB" w:rsidP="00DF0DC5">
    <w:pPr>
      <w:pStyle w:val="Nagwek"/>
      <w:tabs>
        <w:tab w:val="center" w:pos="7228"/>
        <w:tab w:val="left" w:pos="9917"/>
      </w:tabs>
      <w:jc w:val="center"/>
      <w:rPr>
        <w:rFonts w:asciiTheme="minorHAnsi" w:hAnsiTheme="minorHAnsi" w:cstheme="minorHAnsi"/>
        <w:sz w:val="16"/>
        <w:szCs w:val="16"/>
      </w:rPr>
    </w:pPr>
  </w:p>
  <w:p w14:paraId="3D537306" w14:textId="1ADCE65D" w:rsidR="007328EB" w:rsidRPr="00DF0DC5" w:rsidRDefault="007328EB" w:rsidP="00DF0DC5">
    <w:pPr>
      <w:pStyle w:val="Nagwek"/>
      <w:tabs>
        <w:tab w:val="center" w:pos="7228"/>
        <w:tab w:val="left" w:pos="9917"/>
      </w:tabs>
      <w:jc w:val="center"/>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A3A1" w14:textId="2EE35647" w:rsidR="007328EB" w:rsidRDefault="007328EB" w:rsidP="00BB5ED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58C37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2"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3"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D"/>
    <w:multiLevelType w:val="multilevel"/>
    <w:tmpl w:val="0000002D"/>
    <w:name w:val="WW8Num4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32"/>
    <w:multiLevelType w:val="multilevel"/>
    <w:tmpl w:val="00000032"/>
    <w:name w:val="WW8Num5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8"/>
    <w:multiLevelType w:val="multilevel"/>
    <w:tmpl w:val="B03C6778"/>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3B"/>
    <w:multiLevelType w:val="multilevel"/>
    <w:tmpl w:val="0000003B"/>
    <w:name w:val="WW8Num5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4A"/>
    <w:multiLevelType w:val="multilevel"/>
    <w:tmpl w:val="0000004A"/>
    <w:name w:val="WW8Num7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4B"/>
    <w:multiLevelType w:val="multilevel"/>
    <w:tmpl w:val="6DE083D6"/>
    <w:name w:val="WW8Num7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52"/>
    <w:multiLevelType w:val="multilevel"/>
    <w:tmpl w:val="B2E2317C"/>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0000056"/>
    <w:multiLevelType w:val="multilevel"/>
    <w:tmpl w:val="00000056"/>
    <w:name w:val="WW8Num8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00000067"/>
    <w:multiLevelType w:val="multilevel"/>
    <w:tmpl w:val="00000067"/>
    <w:name w:val="WW8Num1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43639A6"/>
    <w:multiLevelType w:val="multilevel"/>
    <w:tmpl w:val="8F08D306"/>
    <w:name w:val="WW8Num763"/>
    <w:lvl w:ilvl="0">
      <w:start w:val="3"/>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04DD33C6"/>
    <w:multiLevelType w:val="hybridMultilevel"/>
    <w:tmpl w:val="F4AE811E"/>
    <w:lvl w:ilvl="0" w:tplc="85860E70">
      <w:start w:val="1"/>
      <w:numFmt w:val="bullet"/>
      <w:pStyle w:val="Aufzhlung"/>
      <w:lvlText w:val="–"/>
      <w:lvlJc w:val="left"/>
      <w:pPr>
        <w:ind w:left="1788" w:hanging="360"/>
      </w:pPr>
      <w:rPr>
        <w:rFonts w:ascii="Times New Roman" w:hAnsi="Times New Roman" w:hint="default"/>
      </w:rPr>
    </w:lvl>
    <w:lvl w:ilvl="1" w:tplc="306864DE" w:tentative="1">
      <w:start w:val="1"/>
      <w:numFmt w:val="bullet"/>
      <w:lvlText w:val="o"/>
      <w:lvlJc w:val="left"/>
      <w:pPr>
        <w:ind w:left="2508" w:hanging="360"/>
      </w:pPr>
      <w:rPr>
        <w:rFonts w:ascii="Courier New" w:hAnsi="Courier New" w:hint="default"/>
      </w:rPr>
    </w:lvl>
    <w:lvl w:ilvl="2" w:tplc="28B06C26" w:tentative="1">
      <w:start w:val="1"/>
      <w:numFmt w:val="bullet"/>
      <w:lvlText w:val=""/>
      <w:lvlJc w:val="left"/>
      <w:pPr>
        <w:ind w:left="3228" w:hanging="360"/>
      </w:pPr>
      <w:rPr>
        <w:rFonts w:ascii="Wingdings" w:hAnsi="Wingdings" w:hint="default"/>
      </w:rPr>
    </w:lvl>
    <w:lvl w:ilvl="3" w:tplc="6304E874" w:tentative="1">
      <w:start w:val="1"/>
      <w:numFmt w:val="bullet"/>
      <w:lvlText w:val=""/>
      <w:lvlJc w:val="left"/>
      <w:pPr>
        <w:ind w:left="3948" w:hanging="360"/>
      </w:pPr>
      <w:rPr>
        <w:rFonts w:ascii="Symbol" w:hAnsi="Symbol" w:hint="default"/>
      </w:rPr>
    </w:lvl>
    <w:lvl w:ilvl="4" w:tplc="5DAC2174" w:tentative="1">
      <w:start w:val="1"/>
      <w:numFmt w:val="bullet"/>
      <w:lvlText w:val="o"/>
      <w:lvlJc w:val="left"/>
      <w:pPr>
        <w:ind w:left="4668" w:hanging="360"/>
      </w:pPr>
      <w:rPr>
        <w:rFonts w:ascii="Courier New" w:hAnsi="Courier New" w:hint="default"/>
      </w:rPr>
    </w:lvl>
    <w:lvl w:ilvl="5" w:tplc="D3EA4C02" w:tentative="1">
      <w:start w:val="1"/>
      <w:numFmt w:val="bullet"/>
      <w:lvlText w:val=""/>
      <w:lvlJc w:val="left"/>
      <w:pPr>
        <w:ind w:left="5388" w:hanging="360"/>
      </w:pPr>
      <w:rPr>
        <w:rFonts w:ascii="Wingdings" w:hAnsi="Wingdings" w:hint="default"/>
      </w:rPr>
    </w:lvl>
    <w:lvl w:ilvl="6" w:tplc="7A347EB0" w:tentative="1">
      <w:start w:val="1"/>
      <w:numFmt w:val="bullet"/>
      <w:lvlText w:val=""/>
      <w:lvlJc w:val="left"/>
      <w:pPr>
        <w:ind w:left="6108" w:hanging="360"/>
      </w:pPr>
      <w:rPr>
        <w:rFonts w:ascii="Symbol" w:hAnsi="Symbol" w:hint="default"/>
      </w:rPr>
    </w:lvl>
    <w:lvl w:ilvl="7" w:tplc="969EC57A" w:tentative="1">
      <w:start w:val="1"/>
      <w:numFmt w:val="bullet"/>
      <w:lvlText w:val="o"/>
      <w:lvlJc w:val="left"/>
      <w:pPr>
        <w:ind w:left="6828" w:hanging="360"/>
      </w:pPr>
      <w:rPr>
        <w:rFonts w:ascii="Courier New" w:hAnsi="Courier New" w:hint="default"/>
      </w:rPr>
    </w:lvl>
    <w:lvl w:ilvl="8" w:tplc="5A4A2E4A" w:tentative="1">
      <w:start w:val="1"/>
      <w:numFmt w:val="bullet"/>
      <w:lvlText w:val=""/>
      <w:lvlJc w:val="left"/>
      <w:pPr>
        <w:ind w:left="7548" w:hanging="360"/>
      </w:pPr>
      <w:rPr>
        <w:rFonts w:ascii="Wingdings" w:hAnsi="Wingdings" w:hint="default"/>
      </w:rPr>
    </w:lvl>
  </w:abstractNum>
  <w:abstractNum w:abstractNumId="24" w15:restartNumberingAfterBreak="0">
    <w:nsid w:val="05803199"/>
    <w:multiLevelType w:val="multilevel"/>
    <w:tmpl w:val="1C880452"/>
    <w:styleLink w:val="Styl23"/>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rPr>
        <w:rFonts w:asciiTheme="minorHAnsi" w:hAnsiTheme="minorHAnsi" w:cstheme="minorHAnsi" w:hint="default"/>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8710F03"/>
    <w:multiLevelType w:val="multilevel"/>
    <w:tmpl w:val="2D3484A4"/>
    <w:styleLink w:val="1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0A644F81"/>
    <w:multiLevelType w:val="multilevel"/>
    <w:tmpl w:val="02B8994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B46371A"/>
    <w:multiLevelType w:val="multilevel"/>
    <w:tmpl w:val="D6A6600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C6121AA"/>
    <w:multiLevelType w:val="hybridMultilevel"/>
    <w:tmpl w:val="3ABA5C86"/>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29" w15:restartNumberingAfterBreak="0">
    <w:nsid w:val="0F502657"/>
    <w:multiLevelType w:val="multilevel"/>
    <w:tmpl w:val="19BA63EE"/>
    <w:styleLink w:val="WWOutlineListStyle"/>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10083312"/>
    <w:multiLevelType w:val="hybridMultilevel"/>
    <w:tmpl w:val="7322776E"/>
    <w:lvl w:ilvl="0" w:tplc="0415000F">
      <w:start w:val="1"/>
      <w:numFmt w:val="decimal"/>
      <w:lvlText w:val="%1."/>
      <w:lvlJc w:val="left"/>
      <w:pPr>
        <w:ind w:left="720" w:hanging="360"/>
      </w:pPr>
    </w:lvl>
    <w:lvl w:ilvl="1" w:tplc="27647944">
      <w:start w:val="1"/>
      <w:numFmt w:val="lowerLetter"/>
      <w:lvlText w:val="%2."/>
      <w:lvlJc w:val="left"/>
      <w:pPr>
        <w:ind w:left="1440" w:hanging="360"/>
      </w:pPr>
      <w:rPr>
        <w:color w:val="auto"/>
      </w:rPr>
    </w:lvl>
    <w:lvl w:ilvl="2" w:tplc="04150019">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21E463C"/>
    <w:multiLevelType w:val="multilevel"/>
    <w:tmpl w:val="1FC06FAA"/>
    <w:styleLink w:val="Styl4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3211B6B"/>
    <w:multiLevelType w:val="multilevel"/>
    <w:tmpl w:val="029800C2"/>
    <w:styleLink w:val="LFO13"/>
    <w:lvl w:ilvl="0">
      <w:numFmt w:val="bullet"/>
      <w:lvlText w:val=""/>
      <w:lvlJc w:val="left"/>
      <w:pPr>
        <w:ind w:left="643"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0E829F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21F3131D"/>
    <w:multiLevelType w:val="hybridMultilevel"/>
    <w:tmpl w:val="D4BCD3C8"/>
    <w:lvl w:ilvl="0" w:tplc="6D1E83E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FD6A93"/>
    <w:multiLevelType w:val="multilevel"/>
    <w:tmpl w:val="9C4A6C8A"/>
    <w:styleLink w:val="Styl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4204E5"/>
    <w:multiLevelType w:val="multilevel"/>
    <w:tmpl w:val="0415001F"/>
    <w:styleLink w:val="Styl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E400833"/>
    <w:multiLevelType w:val="multilevel"/>
    <w:tmpl w:val="86889CEA"/>
    <w:styleLink w:val="LFO12"/>
    <w:lvl w:ilvl="0">
      <w:numFmt w:val="bullet"/>
      <w:pStyle w:val="listapunkt"/>
      <w:lvlText w:val=""/>
      <w:lvlJc w:val="left"/>
      <w:pPr>
        <w:ind w:left="108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2FE52AB9"/>
    <w:multiLevelType w:val="singleLevel"/>
    <w:tmpl w:val="3E2A50E8"/>
    <w:lvl w:ilvl="0">
      <w:start w:val="1"/>
      <w:numFmt w:val="bullet"/>
      <w:pStyle w:val="wypunktowanie"/>
      <w:lvlText w:val=""/>
      <w:lvlJc w:val="left"/>
      <w:pPr>
        <w:tabs>
          <w:tab w:val="num" w:pos="700"/>
        </w:tabs>
        <w:ind w:left="680" w:hanging="340"/>
      </w:pPr>
      <w:rPr>
        <w:rFonts w:ascii="Symbol" w:hAnsi="Symbol" w:hint="default"/>
      </w:rPr>
    </w:lvl>
  </w:abstractNum>
  <w:abstractNum w:abstractNumId="42" w15:restartNumberingAfterBreak="0">
    <w:nsid w:val="2FFB5F95"/>
    <w:multiLevelType w:val="multilevel"/>
    <w:tmpl w:val="525CF3FE"/>
    <w:styleLink w:val="WWOutlineListStyle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476"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002FB"/>
    <w:multiLevelType w:val="multilevel"/>
    <w:tmpl w:val="6DEEE27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94" w:hanging="1083"/>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64C4EF5"/>
    <w:multiLevelType w:val="multilevel"/>
    <w:tmpl w:val="983E3168"/>
    <w:styleLink w:val="Sty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37824729"/>
    <w:multiLevelType w:val="hybridMultilevel"/>
    <w:tmpl w:val="B0066218"/>
    <w:styleLink w:val="133"/>
    <w:lvl w:ilvl="0" w:tplc="A3188020">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8F30BB8"/>
    <w:multiLevelType w:val="multilevel"/>
    <w:tmpl w:val="1632C51E"/>
    <w:lvl w:ilvl="0">
      <w:start w:val="13"/>
      <w:numFmt w:val="decimal"/>
      <w:lvlText w:val="%1."/>
      <w:lvlJc w:val="left"/>
      <w:pPr>
        <w:ind w:left="435" w:hanging="435"/>
      </w:pPr>
      <w:rPr>
        <w:rFonts w:hint="default"/>
        <w:color w:val="auto"/>
      </w:rPr>
    </w:lvl>
    <w:lvl w:ilvl="1">
      <w:start w:val="1"/>
      <w:numFmt w:val="decimal"/>
      <w:lvlText w:val="%1.%2."/>
      <w:lvlJc w:val="left"/>
      <w:pPr>
        <w:ind w:left="861" w:hanging="435"/>
      </w:pPr>
      <w:rPr>
        <w:rFonts w:hint="default"/>
        <w:b/>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9" w15:restartNumberingAfterBreak="0">
    <w:nsid w:val="3B90403A"/>
    <w:multiLevelType w:val="multilevel"/>
    <w:tmpl w:val="258E37D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E1B43B2"/>
    <w:multiLevelType w:val="multilevel"/>
    <w:tmpl w:val="6F78C240"/>
    <w:styleLink w:val="LFO14"/>
    <w:lvl w:ilvl="0">
      <w:numFmt w:val="bullet"/>
      <w:pStyle w:val="Listapunktowana3"/>
      <w:lvlText w:val=""/>
      <w:lvlJc w:val="left"/>
      <w:pPr>
        <w:ind w:left="926"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1" w15:restartNumberingAfterBreak="0">
    <w:nsid w:val="451F7C3C"/>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52776C"/>
    <w:multiLevelType w:val="multilevel"/>
    <w:tmpl w:val="6F126DEA"/>
    <w:styleLink w:val="132"/>
    <w:lvl w:ilvl="0">
      <w:start w:val="1"/>
      <w:numFmt w:val="decimal"/>
      <w:lvlText w:val="%1."/>
      <w:lvlJc w:val="left"/>
      <w:pPr>
        <w:ind w:left="360" w:hanging="360"/>
      </w:pPr>
      <w:rPr>
        <w:rFonts w:ascii="Calibri" w:hAnsi="Calibri" w:cs="Calibri" w:hint="default"/>
        <w:color w:val="auto"/>
      </w:r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F4562FD"/>
    <w:multiLevelType w:val="hybridMultilevel"/>
    <w:tmpl w:val="BBFC2134"/>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4FED7EF4"/>
    <w:multiLevelType w:val="multilevel"/>
    <w:tmpl w:val="8D8A8F48"/>
    <w:lvl w:ilvl="0">
      <w:start w:val="16"/>
      <w:numFmt w:val="decimal"/>
      <w:lvlText w:val="%1."/>
      <w:lvlJc w:val="left"/>
      <w:pPr>
        <w:ind w:left="444" w:hanging="444"/>
      </w:pPr>
      <w:rPr>
        <w:rFonts w:hint="default"/>
      </w:rPr>
    </w:lvl>
    <w:lvl w:ilvl="1">
      <w:start w:val="1"/>
      <w:numFmt w:val="decimal"/>
      <w:lvlText w:val="%1.%2."/>
      <w:lvlJc w:val="left"/>
      <w:pPr>
        <w:ind w:left="804" w:hanging="44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01321A6"/>
    <w:multiLevelType w:val="multilevel"/>
    <w:tmpl w:val="5434B6FC"/>
    <w:styleLink w:val="1111112"/>
    <w:lvl w:ilvl="0">
      <w:start w:val="1"/>
      <w:numFmt w:val="decimal"/>
      <w:lvlText w:val="%1."/>
      <w:lvlJc w:val="left"/>
      <w:pPr>
        <w:ind w:left="360" w:hanging="360"/>
      </w:pPr>
      <w:rPr>
        <w:rFonts w:asciiTheme="minorHAnsi" w:hAnsiTheme="minorHAnsi" w:cstheme="minorHAnsi" w:hint="default"/>
        <w:sz w:val="20"/>
        <w:szCs w:val="18"/>
      </w:rPr>
    </w:lvl>
    <w:lvl w:ilvl="1">
      <w:start w:val="1"/>
      <w:numFmt w:val="decimal"/>
      <w:lvlText w:val="%1.%2."/>
      <w:lvlJc w:val="left"/>
      <w:pPr>
        <w:ind w:left="716" w:hanging="432"/>
      </w:pPr>
      <w:rPr>
        <w:rFonts w:ascii="Verdana" w:hAnsi="Verdana" w:hint="default"/>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2567249"/>
    <w:multiLevelType w:val="multilevel"/>
    <w:tmpl w:val="AA5E4BEC"/>
    <w:styleLink w:val="11111111"/>
    <w:lvl w:ilvl="0">
      <w:start w:val="1"/>
      <w:numFmt w:val="decimal"/>
      <w:lvlText w:val="%1."/>
      <w:lvlJc w:val="left"/>
      <w:pPr>
        <w:ind w:left="360" w:hanging="360"/>
      </w:pPr>
      <w:rPr>
        <w:rFonts w:ascii="Calibri" w:hAnsi="Calibri" w:cs="Calibri" w:hint="default"/>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2C8041E"/>
    <w:multiLevelType w:val="multilevel"/>
    <w:tmpl w:val="5DA8693E"/>
    <w:styleLink w:val="LFO3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980" w:hanging="792"/>
      </w:pPr>
      <w:rPr>
        <w:rFonts w:cs="Times New Roman"/>
      </w:rPr>
    </w:lvl>
    <w:lvl w:ilvl="5">
      <w:start w:val="1"/>
      <w:numFmt w:val="decimal"/>
      <w:lvlText w:val="%1.%2.%3.%4.%5.%6."/>
      <w:lvlJc w:val="left"/>
      <w:pPr>
        <w:ind w:left="2484" w:hanging="936"/>
      </w:pPr>
      <w:rPr>
        <w:rFonts w:cs="Times New Roman"/>
      </w:rPr>
    </w:lvl>
    <w:lvl w:ilvl="6">
      <w:start w:val="1"/>
      <w:numFmt w:val="decimal"/>
      <w:lvlText w:val="%1.%2.%3.%4.%5.%6.%7."/>
      <w:lvlJc w:val="left"/>
      <w:pPr>
        <w:ind w:left="2988" w:hanging="1080"/>
      </w:pPr>
      <w:rPr>
        <w:rFonts w:cs="Times New Roman"/>
      </w:rPr>
    </w:lvl>
    <w:lvl w:ilvl="7">
      <w:start w:val="1"/>
      <w:numFmt w:val="decimal"/>
      <w:lvlText w:val="%1.%2.%3.%4.%5.%6.%7.%8."/>
      <w:lvlJc w:val="left"/>
      <w:pPr>
        <w:ind w:left="3492" w:hanging="1224"/>
      </w:pPr>
      <w:rPr>
        <w:rFonts w:cs="Times New Roman"/>
      </w:rPr>
    </w:lvl>
    <w:lvl w:ilvl="8">
      <w:start w:val="1"/>
      <w:numFmt w:val="decimal"/>
      <w:lvlText w:val="%1.%2.%3.%4.%5.%6.%7.%8.%9."/>
      <w:lvlJc w:val="left"/>
      <w:pPr>
        <w:ind w:left="4068" w:hanging="1440"/>
      </w:pPr>
      <w:rPr>
        <w:rFonts w:cs="Times New Roman"/>
      </w:rPr>
    </w:lvl>
  </w:abstractNum>
  <w:abstractNum w:abstractNumId="59" w15:restartNumberingAfterBreak="0">
    <w:nsid w:val="56316E7A"/>
    <w:multiLevelType w:val="multilevel"/>
    <w:tmpl w:val="4A2E26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lowerLetter"/>
      <w:lvlText w:val="%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7813DFC"/>
    <w:multiLevelType w:val="multilevel"/>
    <w:tmpl w:val="909C124C"/>
    <w:lvl w:ilvl="0">
      <w:start w:val="2"/>
      <w:numFmt w:val="decimal"/>
      <w:pStyle w:val="OpoleN1"/>
      <w:lvlText w:val="%1."/>
      <w:lvlJc w:val="left"/>
      <w:pPr>
        <w:tabs>
          <w:tab w:val="num" w:pos="0"/>
        </w:tabs>
        <w:ind w:left="567" w:hanging="567"/>
      </w:pPr>
      <w:rPr>
        <w:rFonts w:cs="Times New Roman" w:hint="default"/>
      </w:rPr>
    </w:lvl>
    <w:lvl w:ilvl="1">
      <w:start w:val="1"/>
      <w:numFmt w:val="decimal"/>
      <w:pStyle w:val="OpoleN2"/>
      <w:suff w:val="space"/>
      <w:lvlText w:val="%1.%2."/>
      <w:lvlJc w:val="left"/>
      <w:pPr>
        <w:ind w:left="510" w:hanging="510"/>
      </w:pPr>
      <w:rPr>
        <w:rFonts w:cs="Times New Roman" w:hint="default"/>
      </w:rPr>
    </w:lvl>
    <w:lvl w:ilvl="2">
      <w:start w:val="1"/>
      <w:numFmt w:val="decimal"/>
      <w:pStyle w:val="OpoleN3"/>
      <w:suff w:val="space"/>
      <w:lvlText w:val="%1.%2.%3."/>
      <w:lvlJc w:val="left"/>
      <w:pPr>
        <w:ind w:left="680" w:hanging="680"/>
      </w:pPr>
      <w:rPr>
        <w:rFonts w:cs="Times New Roman" w:hint="default"/>
        <w:sz w:val="24"/>
      </w:rPr>
    </w:lvl>
    <w:lvl w:ilvl="3">
      <w:start w:val="1"/>
      <w:numFmt w:val="decimal"/>
      <w:pStyle w:val="OpoleN4"/>
      <w:suff w:val="space"/>
      <w:lvlText w:val="%1.%2.%3.%4."/>
      <w:lvlJc w:val="left"/>
      <w:pPr>
        <w:ind w:left="2325" w:hanging="2325"/>
      </w:pPr>
      <w:rPr>
        <w:rFonts w:cs="Times New Roman" w:hint="default"/>
        <w:sz w:val="22"/>
      </w:rPr>
    </w:lvl>
    <w:lvl w:ilvl="4">
      <w:start w:val="1"/>
      <w:numFmt w:val="decimal"/>
      <w:pStyle w:val="OpoleN5"/>
      <w:suff w:val="space"/>
      <w:lvlText w:val="%1.%2.%3.%4.%5."/>
      <w:lvlJc w:val="left"/>
      <w:pPr>
        <w:ind w:left="2044" w:hanging="964"/>
      </w:pPr>
      <w:rPr>
        <w:rFonts w:cs="Times New Roman" w:hint="default"/>
        <w:sz w:val="22"/>
      </w:rPr>
    </w:lvl>
    <w:lvl w:ilvl="5">
      <w:start w:val="1"/>
      <w:numFmt w:val="decimal"/>
      <w:pStyle w:val="OpoleN6"/>
      <w:suff w:val="space"/>
      <w:lvlText w:val="%1.%2.%3.%4.%5.%6."/>
      <w:lvlJc w:val="left"/>
      <w:pPr>
        <w:ind w:left="1134" w:hanging="1134"/>
      </w:pPr>
      <w:rPr>
        <w:rFonts w:cs="Times New Roman" w:hint="default"/>
      </w:rPr>
    </w:lvl>
    <w:lvl w:ilvl="6">
      <w:start w:val="1"/>
      <w:numFmt w:val="decimal"/>
      <w:suff w:val="space"/>
      <w:lvlText w:val="%1.%2.%3.%4.%5.%6.%7"/>
      <w:lvlJc w:val="left"/>
      <w:pPr>
        <w:ind w:left="1653" w:hanging="1296"/>
      </w:pPr>
      <w:rPr>
        <w:rFonts w:cs="Times New Roman" w:hint="default"/>
      </w:rPr>
    </w:lvl>
    <w:lvl w:ilvl="7">
      <w:start w:val="1"/>
      <w:numFmt w:val="decimal"/>
      <w:suff w:val="space"/>
      <w:lvlText w:val="%1.%2.%3.%4.%5.%6.%7.%8"/>
      <w:lvlJc w:val="left"/>
      <w:pPr>
        <w:ind w:left="1797" w:hanging="1440"/>
      </w:pPr>
      <w:rPr>
        <w:rFonts w:cs="Times New Roman" w:hint="default"/>
      </w:rPr>
    </w:lvl>
    <w:lvl w:ilvl="8">
      <w:start w:val="1"/>
      <w:numFmt w:val="decimal"/>
      <w:suff w:val="space"/>
      <w:lvlText w:val="%1.%2.%3.%4.%5.%6.%7.%8.%9"/>
      <w:lvlJc w:val="left"/>
      <w:pPr>
        <w:ind w:left="1941" w:hanging="1584"/>
      </w:pPr>
      <w:rPr>
        <w:rFonts w:cs="Times New Roman" w:hint="default"/>
      </w:rPr>
    </w:lvl>
  </w:abstractNum>
  <w:abstractNum w:abstractNumId="61"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908566D"/>
    <w:multiLevelType w:val="multilevel"/>
    <w:tmpl w:val="D744D262"/>
    <w:name w:val="WW8Num762"/>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E0F2623"/>
    <w:multiLevelType w:val="multilevel"/>
    <w:tmpl w:val="7F685438"/>
    <w:styleLink w:val="LFO9"/>
    <w:lvl w:ilvl="0">
      <w:start w:val="4"/>
      <w:numFmt w:val="decimal"/>
      <w:pStyle w:val="Listanumerowana"/>
      <w:lvlText w:val="%1."/>
      <w:lvlJc w:val="left"/>
      <w:pPr>
        <w:ind w:left="360" w:hanging="360"/>
      </w:pPr>
      <w:rPr>
        <w:rFonts w:cs="Times New Roman"/>
      </w:rPr>
    </w:lvl>
    <w:lvl w:ilvl="1">
      <w:start w:val="8"/>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5FE17E08"/>
    <w:multiLevelType w:val="multilevel"/>
    <w:tmpl w:val="B5D2EED4"/>
    <w:lvl w:ilvl="0">
      <w:start w:val="16"/>
      <w:numFmt w:val="decimal"/>
      <w:lvlText w:val="%1."/>
      <w:lvlJc w:val="left"/>
      <w:pPr>
        <w:ind w:left="444" w:hanging="444"/>
      </w:pPr>
      <w:rPr>
        <w:rFonts w:hint="default"/>
      </w:rPr>
    </w:lvl>
    <w:lvl w:ilvl="1">
      <w:start w:val="1"/>
      <w:numFmt w:val="decimal"/>
      <w:lvlText w:val="%1.%2."/>
      <w:lvlJc w:val="left"/>
      <w:pPr>
        <w:tabs>
          <w:tab w:val="num" w:pos="805"/>
        </w:tabs>
        <w:ind w:left="804" w:hanging="444"/>
      </w:pPr>
      <w:rPr>
        <w:rFonts w:hint="default"/>
        <w:b/>
      </w:rPr>
    </w:lvl>
    <w:lvl w:ilvl="2">
      <w:start w:val="1"/>
      <w:numFmt w:val="decimal"/>
      <w:lvlText w:val="%1.%2.%3."/>
      <w:lvlJc w:val="left"/>
      <w:pPr>
        <w:ind w:left="805" w:hanging="805"/>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64A7E50"/>
    <w:multiLevelType w:val="hybridMultilevel"/>
    <w:tmpl w:val="26CCC01C"/>
    <w:name w:val="WW8Num8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68" w15:restartNumberingAfterBreak="0">
    <w:nsid w:val="674762F5"/>
    <w:multiLevelType w:val="multilevel"/>
    <w:tmpl w:val="9A345E2E"/>
    <w:styleLink w:val="WWOutlineListStyle2"/>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504" w:hanging="504"/>
      </w:pPr>
      <w:rPr>
        <w:rFonts w:ascii="Arial" w:hAnsi="Arial" w:cs="Times New Roman"/>
        <w:sz w:val="24"/>
      </w:rPr>
    </w:lvl>
    <w:lvl w:ilvl="3">
      <w:start w:val="1"/>
      <w:numFmt w:val="decimal"/>
      <w:lvlText w:val="%1.%2.%3.%4."/>
      <w:lvlJc w:val="left"/>
      <w:pPr>
        <w:ind w:left="648" w:hanging="648"/>
      </w:pPr>
      <w:rPr>
        <w:rFonts w:ascii="Arial" w:hAnsi="Arial" w:cs="Times New Roman"/>
        <w:sz w:val="22"/>
      </w:rPr>
    </w:lvl>
    <w:lvl w:ilvl="4">
      <w:start w:val="1"/>
      <w:numFmt w:val="decimal"/>
      <w:lvlText w:val="%1.%2.%3.%4.%5."/>
      <w:lvlJc w:val="left"/>
      <w:pPr>
        <w:ind w:left="648"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9" w15:restartNumberingAfterBreak="0">
    <w:nsid w:val="677B1856"/>
    <w:multiLevelType w:val="hybridMultilevel"/>
    <w:tmpl w:val="7B3E9442"/>
    <w:styleLink w:val="14"/>
    <w:lvl w:ilvl="0" w:tplc="323A400C">
      <w:start w:val="1"/>
      <w:numFmt w:val="ordin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51457B"/>
    <w:multiLevelType w:val="multilevel"/>
    <w:tmpl w:val="6290A19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6C787DA8"/>
    <w:multiLevelType w:val="multilevel"/>
    <w:tmpl w:val="625E3D6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2"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F317C00"/>
    <w:multiLevelType w:val="multilevel"/>
    <w:tmpl w:val="C8A27A14"/>
    <w:styleLink w:val="LFO6"/>
    <w:lvl w:ilvl="0">
      <w:start w:val="1"/>
      <w:numFmt w:val="decimal"/>
      <w:pStyle w:val="Listanumerowana4"/>
      <w:lvlText w:val="%1."/>
      <w:lvlJc w:val="left"/>
      <w:pPr>
        <w:ind w:left="1323"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4" w15:restartNumberingAfterBreak="0">
    <w:nsid w:val="74B5098E"/>
    <w:multiLevelType w:val="multilevel"/>
    <w:tmpl w:val="77DA88BA"/>
    <w:lvl w:ilvl="0">
      <w:start w:val="12"/>
      <w:numFmt w:val="decimal"/>
      <w:lvlText w:val="%1."/>
      <w:lvlJc w:val="left"/>
      <w:pPr>
        <w:ind w:left="444" w:hanging="444"/>
      </w:pPr>
      <w:rPr>
        <w:rFonts w:hint="default"/>
        <w:color w:val="000000"/>
      </w:rPr>
    </w:lvl>
    <w:lvl w:ilvl="1">
      <w:start w:val="3"/>
      <w:numFmt w:val="decimal"/>
      <w:lvlText w:val="%1.%2."/>
      <w:lvlJc w:val="left"/>
      <w:pPr>
        <w:ind w:left="924" w:hanging="444"/>
      </w:pPr>
      <w:rPr>
        <w:rFonts w:hint="default"/>
        <w:b/>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75" w15:restartNumberingAfterBreak="0">
    <w:nsid w:val="78297EE2"/>
    <w:multiLevelType w:val="multilevel"/>
    <w:tmpl w:val="E4AAD768"/>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6" w15:restartNumberingAfterBreak="0">
    <w:nsid w:val="79033FBF"/>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A904708"/>
    <w:multiLevelType w:val="hybridMultilevel"/>
    <w:tmpl w:val="6C58F22C"/>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78" w15:restartNumberingAfterBreak="0">
    <w:nsid w:val="7B1653C2"/>
    <w:multiLevelType w:val="multilevel"/>
    <w:tmpl w:val="FAB20384"/>
    <w:lvl w:ilvl="0">
      <w:numFmt w:val="bullet"/>
      <w:pStyle w:val="lista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9" w15:restartNumberingAfterBreak="0">
    <w:nsid w:val="7B2A4337"/>
    <w:multiLevelType w:val="hybridMultilevel"/>
    <w:tmpl w:val="54467548"/>
    <w:lvl w:ilvl="0" w:tplc="6D1E83E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0" w15:restartNumberingAfterBreak="0">
    <w:nsid w:val="7B763EFC"/>
    <w:multiLevelType w:val="multilevel"/>
    <w:tmpl w:val="14D6CE44"/>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1"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EDE591A"/>
    <w:multiLevelType w:val="multilevel"/>
    <w:tmpl w:val="6C4057C2"/>
    <w:styleLink w:val="Styl3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EF558F6"/>
    <w:multiLevelType w:val="multilevel"/>
    <w:tmpl w:val="83444A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356124">
    <w:abstractNumId w:val="72"/>
  </w:num>
  <w:num w:numId="2" w16cid:durableId="1866140911">
    <w:abstractNumId w:val="47"/>
  </w:num>
  <w:num w:numId="3" w16cid:durableId="8678569">
    <w:abstractNumId w:val="31"/>
  </w:num>
  <w:num w:numId="4" w16cid:durableId="376973116">
    <w:abstractNumId w:val="70"/>
  </w:num>
  <w:num w:numId="5" w16cid:durableId="2039163542">
    <w:abstractNumId w:val="44"/>
  </w:num>
  <w:num w:numId="6" w16cid:durableId="391200499">
    <w:abstractNumId w:val="63"/>
  </w:num>
  <w:num w:numId="7" w16cid:durableId="809978532">
    <w:abstractNumId w:val="43"/>
  </w:num>
  <w:num w:numId="8" w16cid:durableId="1795518911">
    <w:abstractNumId w:val="34"/>
  </w:num>
  <w:num w:numId="9" w16cid:durableId="1782451951">
    <w:abstractNumId w:val="52"/>
  </w:num>
  <w:num w:numId="10" w16cid:durableId="312367722">
    <w:abstractNumId w:val="61"/>
  </w:num>
  <w:num w:numId="11" w16cid:durableId="278798143">
    <w:abstractNumId w:val="81"/>
  </w:num>
  <w:num w:numId="12" w16cid:durableId="1846283879">
    <w:abstractNumId w:val="37"/>
  </w:num>
  <w:num w:numId="13" w16cid:durableId="523179162">
    <w:abstractNumId w:val="57"/>
  </w:num>
  <w:num w:numId="14" w16cid:durableId="658076570">
    <w:abstractNumId w:val="24"/>
  </w:num>
  <w:num w:numId="15" w16cid:durableId="1532258270">
    <w:abstractNumId w:val="30"/>
  </w:num>
  <w:num w:numId="16" w16cid:durableId="396319863">
    <w:abstractNumId w:val="39"/>
  </w:num>
  <w:num w:numId="17" w16cid:durableId="139200798">
    <w:abstractNumId w:val="32"/>
  </w:num>
  <w:num w:numId="18" w16cid:durableId="1879126300">
    <w:abstractNumId w:val="65"/>
  </w:num>
  <w:num w:numId="19" w16cid:durableId="1416054356">
    <w:abstractNumId w:val="26"/>
  </w:num>
  <w:num w:numId="20" w16cid:durableId="150296337">
    <w:abstractNumId w:val="82"/>
  </w:num>
  <w:num w:numId="21" w16cid:durableId="1110592057">
    <w:abstractNumId w:val="49"/>
  </w:num>
  <w:num w:numId="22" w16cid:durableId="1977643654">
    <w:abstractNumId w:val="53"/>
  </w:num>
  <w:num w:numId="23" w16cid:durableId="1132483917">
    <w:abstractNumId w:val="71"/>
  </w:num>
  <w:num w:numId="24" w16cid:durableId="236865286">
    <w:abstractNumId w:val="83"/>
  </w:num>
  <w:num w:numId="25" w16cid:durableId="1614314880">
    <w:abstractNumId w:val="74"/>
  </w:num>
  <w:num w:numId="26" w16cid:durableId="711343408">
    <w:abstractNumId w:val="38"/>
  </w:num>
  <w:num w:numId="27" w16cid:durableId="96680241">
    <w:abstractNumId w:val="56"/>
  </w:num>
  <w:num w:numId="28" w16cid:durableId="2107729736">
    <w:abstractNumId w:val="46"/>
  </w:num>
  <w:num w:numId="29" w16cid:durableId="1243485810">
    <w:abstractNumId w:val="69"/>
  </w:num>
  <w:num w:numId="30" w16cid:durableId="1780490494">
    <w:abstractNumId w:val="0"/>
  </w:num>
  <w:num w:numId="31" w16cid:durableId="1375733286">
    <w:abstractNumId w:val="41"/>
  </w:num>
  <w:num w:numId="32" w16cid:durableId="30113406">
    <w:abstractNumId w:val="68"/>
  </w:num>
  <w:num w:numId="33" w16cid:durableId="269436001">
    <w:abstractNumId w:val="42"/>
  </w:num>
  <w:num w:numId="34" w16cid:durableId="731852961">
    <w:abstractNumId w:val="29"/>
  </w:num>
  <w:num w:numId="35" w16cid:durableId="1734162484">
    <w:abstractNumId w:val="25"/>
  </w:num>
  <w:num w:numId="36" w16cid:durableId="889413764">
    <w:abstractNumId w:val="75"/>
  </w:num>
  <w:num w:numId="37" w16cid:durableId="1869828323">
    <w:abstractNumId w:val="45"/>
  </w:num>
  <w:num w:numId="38" w16cid:durableId="1119684863">
    <w:abstractNumId w:val="73"/>
  </w:num>
  <w:num w:numId="39" w16cid:durableId="1296910709">
    <w:abstractNumId w:val="64"/>
  </w:num>
  <w:num w:numId="40" w16cid:durableId="1537350144">
    <w:abstractNumId w:val="40"/>
  </w:num>
  <w:num w:numId="41" w16cid:durableId="1652976145">
    <w:abstractNumId w:val="33"/>
  </w:num>
  <w:num w:numId="42" w16cid:durableId="143277567">
    <w:abstractNumId w:val="50"/>
  </w:num>
  <w:num w:numId="43" w16cid:durableId="814881003">
    <w:abstractNumId w:val="58"/>
  </w:num>
  <w:num w:numId="44" w16cid:durableId="2056808361">
    <w:abstractNumId w:val="78"/>
  </w:num>
  <w:num w:numId="45" w16cid:durableId="1491866273">
    <w:abstractNumId w:val="35"/>
  </w:num>
  <w:num w:numId="46" w16cid:durableId="769467159">
    <w:abstractNumId w:val="60"/>
  </w:num>
  <w:num w:numId="47" w16cid:durableId="847133081">
    <w:abstractNumId w:val="23"/>
  </w:num>
  <w:num w:numId="48" w16cid:durableId="1574463670">
    <w:abstractNumId w:val="59"/>
  </w:num>
  <w:num w:numId="49" w16cid:durableId="1223053830">
    <w:abstractNumId w:val="77"/>
  </w:num>
  <w:num w:numId="50" w16cid:durableId="238298691">
    <w:abstractNumId w:val="79"/>
  </w:num>
  <w:num w:numId="51" w16cid:durableId="1576353126">
    <w:abstractNumId w:val="54"/>
  </w:num>
  <w:num w:numId="52" w16cid:durableId="1597136488">
    <w:abstractNumId w:val="51"/>
  </w:num>
  <w:num w:numId="53" w16cid:durableId="1678193351">
    <w:abstractNumId w:val="28"/>
  </w:num>
  <w:num w:numId="54" w16cid:durableId="1842112677">
    <w:abstractNumId w:val="36"/>
  </w:num>
  <w:num w:numId="55" w16cid:durableId="526143234">
    <w:abstractNumId w:val="27"/>
  </w:num>
  <w:num w:numId="56" w16cid:durableId="648634893">
    <w:abstractNumId w:val="80"/>
  </w:num>
  <w:num w:numId="57" w16cid:durableId="2134864112">
    <w:abstractNumId w:val="67"/>
  </w:num>
  <w:num w:numId="58" w16cid:durableId="1837181420">
    <w:abstractNumId w:val="48"/>
  </w:num>
  <w:num w:numId="59" w16cid:durableId="1166281938">
    <w:abstractNumId w:val="76"/>
  </w:num>
  <w:num w:numId="60" w16cid:durableId="1779566688">
    <w:abstractNumId w:val="55"/>
  </w:num>
  <w:num w:numId="61" w16cid:durableId="229463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2B76"/>
    <w:rsid w:val="00005A2C"/>
    <w:rsid w:val="0000626B"/>
    <w:rsid w:val="000073DD"/>
    <w:rsid w:val="00011427"/>
    <w:rsid w:val="00013A2B"/>
    <w:rsid w:val="00020792"/>
    <w:rsid w:val="00031ABB"/>
    <w:rsid w:val="00033E2E"/>
    <w:rsid w:val="00042822"/>
    <w:rsid w:val="00044F7C"/>
    <w:rsid w:val="00047E9F"/>
    <w:rsid w:val="00050E52"/>
    <w:rsid w:val="00051197"/>
    <w:rsid w:val="000518A3"/>
    <w:rsid w:val="000559C5"/>
    <w:rsid w:val="000576F4"/>
    <w:rsid w:val="00062C54"/>
    <w:rsid w:val="00066A6E"/>
    <w:rsid w:val="000679E1"/>
    <w:rsid w:val="00073290"/>
    <w:rsid w:val="000766FD"/>
    <w:rsid w:val="00081574"/>
    <w:rsid w:val="0008582E"/>
    <w:rsid w:val="00087660"/>
    <w:rsid w:val="000923E6"/>
    <w:rsid w:val="00092A66"/>
    <w:rsid w:val="00095C43"/>
    <w:rsid w:val="000961A0"/>
    <w:rsid w:val="00096F2D"/>
    <w:rsid w:val="000A31C6"/>
    <w:rsid w:val="000A4C4C"/>
    <w:rsid w:val="000B1897"/>
    <w:rsid w:val="000B3011"/>
    <w:rsid w:val="000B3117"/>
    <w:rsid w:val="000B36E9"/>
    <w:rsid w:val="000C4A82"/>
    <w:rsid w:val="000C6070"/>
    <w:rsid w:val="000C7F24"/>
    <w:rsid w:val="000C7F71"/>
    <w:rsid w:val="000D1591"/>
    <w:rsid w:val="000D1629"/>
    <w:rsid w:val="000D317D"/>
    <w:rsid w:val="000D3255"/>
    <w:rsid w:val="000D438C"/>
    <w:rsid w:val="000D586C"/>
    <w:rsid w:val="000D756A"/>
    <w:rsid w:val="000D765A"/>
    <w:rsid w:val="000F3815"/>
    <w:rsid w:val="000F4150"/>
    <w:rsid w:val="000F5D37"/>
    <w:rsid w:val="00101D38"/>
    <w:rsid w:val="00103505"/>
    <w:rsid w:val="00112269"/>
    <w:rsid w:val="0011264D"/>
    <w:rsid w:val="00114E96"/>
    <w:rsid w:val="001209BA"/>
    <w:rsid w:val="00122C4C"/>
    <w:rsid w:val="0012675D"/>
    <w:rsid w:val="001270AE"/>
    <w:rsid w:val="00131A23"/>
    <w:rsid w:val="00137ACD"/>
    <w:rsid w:val="001402AB"/>
    <w:rsid w:val="0014185C"/>
    <w:rsid w:val="0014520C"/>
    <w:rsid w:val="00145336"/>
    <w:rsid w:val="00145825"/>
    <w:rsid w:val="0014760C"/>
    <w:rsid w:val="00151B6F"/>
    <w:rsid w:val="00154411"/>
    <w:rsid w:val="001549EF"/>
    <w:rsid w:val="001558D8"/>
    <w:rsid w:val="00156AA3"/>
    <w:rsid w:val="001575B5"/>
    <w:rsid w:val="00161B2C"/>
    <w:rsid w:val="00164BA5"/>
    <w:rsid w:val="0016578F"/>
    <w:rsid w:val="00166625"/>
    <w:rsid w:val="001668C3"/>
    <w:rsid w:val="00167D1F"/>
    <w:rsid w:val="00171C78"/>
    <w:rsid w:val="00172126"/>
    <w:rsid w:val="00173A31"/>
    <w:rsid w:val="00190E7C"/>
    <w:rsid w:val="00191634"/>
    <w:rsid w:val="00195CB5"/>
    <w:rsid w:val="001A23D7"/>
    <w:rsid w:val="001A269F"/>
    <w:rsid w:val="001A5E1B"/>
    <w:rsid w:val="001A6474"/>
    <w:rsid w:val="001A70C2"/>
    <w:rsid w:val="001B0850"/>
    <w:rsid w:val="001B087C"/>
    <w:rsid w:val="001B176A"/>
    <w:rsid w:val="001B396C"/>
    <w:rsid w:val="001B3E7F"/>
    <w:rsid w:val="001B5868"/>
    <w:rsid w:val="001B6ABA"/>
    <w:rsid w:val="001C1211"/>
    <w:rsid w:val="001C17D0"/>
    <w:rsid w:val="001D054B"/>
    <w:rsid w:val="001D187D"/>
    <w:rsid w:val="001D342E"/>
    <w:rsid w:val="001D3568"/>
    <w:rsid w:val="001D3831"/>
    <w:rsid w:val="001D509F"/>
    <w:rsid w:val="001D6A57"/>
    <w:rsid w:val="001E10B2"/>
    <w:rsid w:val="001E1380"/>
    <w:rsid w:val="001E21B4"/>
    <w:rsid w:val="001E7056"/>
    <w:rsid w:val="001F0CCF"/>
    <w:rsid w:val="001F31EA"/>
    <w:rsid w:val="001F6AB5"/>
    <w:rsid w:val="001F7BE8"/>
    <w:rsid w:val="001F7FFA"/>
    <w:rsid w:val="002005B9"/>
    <w:rsid w:val="00203373"/>
    <w:rsid w:val="00204251"/>
    <w:rsid w:val="0020695E"/>
    <w:rsid w:val="002073F1"/>
    <w:rsid w:val="002124EA"/>
    <w:rsid w:val="00213939"/>
    <w:rsid w:val="0021629D"/>
    <w:rsid w:val="00216801"/>
    <w:rsid w:val="0021765C"/>
    <w:rsid w:val="002216B8"/>
    <w:rsid w:val="00221F2B"/>
    <w:rsid w:val="00222F9F"/>
    <w:rsid w:val="00226A96"/>
    <w:rsid w:val="00226CF8"/>
    <w:rsid w:val="00231021"/>
    <w:rsid w:val="00231BF0"/>
    <w:rsid w:val="00231FF1"/>
    <w:rsid w:val="002330DA"/>
    <w:rsid w:val="00233C69"/>
    <w:rsid w:val="00235C5A"/>
    <w:rsid w:val="00236BEB"/>
    <w:rsid w:val="00237AC2"/>
    <w:rsid w:val="00237C18"/>
    <w:rsid w:val="00243AEF"/>
    <w:rsid w:val="0024792E"/>
    <w:rsid w:val="002502BF"/>
    <w:rsid w:val="002522C6"/>
    <w:rsid w:val="00252802"/>
    <w:rsid w:val="00261683"/>
    <w:rsid w:val="0026319D"/>
    <w:rsid w:val="002633C2"/>
    <w:rsid w:val="00264972"/>
    <w:rsid w:val="00264F58"/>
    <w:rsid w:val="00265C9F"/>
    <w:rsid w:val="00271154"/>
    <w:rsid w:val="00273729"/>
    <w:rsid w:val="002739DD"/>
    <w:rsid w:val="00275B02"/>
    <w:rsid w:val="00280E8B"/>
    <w:rsid w:val="0028182A"/>
    <w:rsid w:val="0028558F"/>
    <w:rsid w:val="002859F3"/>
    <w:rsid w:val="00285F77"/>
    <w:rsid w:val="00287FDC"/>
    <w:rsid w:val="00290C62"/>
    <w:rsid w:val="002933B6"/>
    <w:rsid w:val="0029407F"/>
    <w:rsid w:val="0029440B"/>
    <w:rsid w:val="002946F8"/>
    <w:rsid w:val="002A3ECF"/>
    <w:rsid w:val="002A53CC"/>
    <w:rsid w:val="002A6128"/>
    <w:rsid w:val="002A6829"/>
    <w:rsid w:val="002B017C"/>
    <w:rsid w:val="002B3312"/>
    <w:rsid w:val="002B3A52"/>
    <w:rsid w:val="002B47EA"/>
    <w:rsid w:val="002B4BFC"/>
    <w:rsid w:val="002B4D64"/>
    <w:rsid w:val="002B5817"/>
    <w:rsid w:val="002B60A7"/>
    <w:rsid w:val="002B62C6"/>
    <w:rsid w:val="002E39C6"/>
    <w:rsid w:val="002E69CF"/>
    <w:rsid w:val="002E7764"/>
    <w:rsid w:val="002F399A"/>
    <w:rsid w:val="002F401A"/>
    <w:rsid w:val="002F4ACE"/>
    <w:rsid w:val="003017D4"/>
    <w:rsid w:val="00305A16"/>
    <w:rsid w:val="00305F21"/>
    <w:rsid w:val="003060C5"/>
    <w:rsid w:val="00311E7B"/>
    <w:rsid w:val="00312A60"/>
    <w:rsid w:val="0031587F"/>
    <w:rsid w:val="00321DD5"/>
    <w:rsid w:val="00325F85"/>
    <w:rsid w:val="0033270E"/>
    <w:rsid w:val="00332BF2"/>
    <w:rsid w:val="00335E18"/>
    <w:rsid w:val="00337033"/>
    <w:rsid w:val="00341AAC"/>
    <w:rsid w:val="00345B7F"/>
    <w:rsid w:val="00350BB2"/>
    <w:rsid w:val="00354B17"/>
    <w:rsid w:val="00355D67"/>
    <w:rsid w:val="00360A08"/>
    <w:rsid w:val="00362402"/>
    <w:rsid w:val="003663AF"/>
    <w:rsid w:val="00367D81"/>
    <w:rsid w:val="0037110E"/>
    <w:rsid w:val="0038146C"/>
    <w:rsid w:val="0038440E"/>
    <w:rsid w:val="00384AD9"/>
    <w:rsid w:val="00392657"/>
    <w:rsid w:val="003A0ADD"/>
    <w:rsid w:val="003A2794"/>
    <w:rsid w:val="003A4F8B"/>
    <w:rsid w:val="003A5199"/>
    <w:rsid w:val="003A58E7"/>
    <w:rsid w:val="003A7DF0"/>
    <w:rsid w:val="003B3135"/>
    <w:rsid w:val="003B5FA6"/>
    <w:rsid w:val="003B6281"/>
    <w:rsid w:val="003B6E0A"/>
    <w:rsid w:val="003B7CE5"/>
    <w:rsid w:val="003C2B99"/>
    <w:rsid w:val="003C3742"/>
    <w:rsid w:val="003C4B7C"/>
    <w:rsid w:val="003C4CD7"/>
    <w:rsid w:val="003D4C8F"/>
    <w:rsid w:val="003D640B"/>
    <w:rsid w:val="003D6A3A"/>
    <w:rsid w:val="003D7F46"/>
    <w:rsid w:val="003E6756"/>
    <w:rsid w:val="003E760F"/>
    <w:rsid w:val="003F09ED"/>
    <w:rsid w:val="003F0AE6"/>
    <w:rsid w:val="003F6611"/>
    <w:rsid w:val="003F6C86"/>
    <w:rsid w:val="003F702A"/>
    <w:rsid w:val="00400384"/>
    <w:rsid w:val="004005B3"/>
    <w:rsid w:val="00402B5D"/>
    <w:rsid w:val="00402D6C"/>
    <w:rsid w:val="00403077"/>
    <w:rsid w:val="00406A25"/>
    <w:rsid w:val="00406F1C"/>
    <w:rsid w:val="004105E9"/>
    <w:rsid w:val="004107AF"/>
    <w:rsid w:val="00412994"/>
    <w:rsid w:val="00414811"/>
    <w:rsid w:val="0041552D"/>
    <w:rsid w:val="004159EE"/>
    <w:rsid w:val="00417518"/>
    <w:rsid w:val="00417649"/>
    <w:rsid w:val="00421C93"/>
    <w:rsid w:val="00424039"/>
    <w:rsid w:val="00426E45"/>
    <w:rsid w:val="00427043"/>
    <w:rsid w:val="00431D9D"/>
    <w:rsid w:val="00436CDA"/>
    <w:rsid w:val="00442059"/>
    <w:rsid w:val="004421CB"/>
    <w:rsid w:val="0044403C"/>
    <w:rsid w:val="00450155"/>
    <w:rsid w:val="00450F47"/>
    <w:rsid w:val="00451434"/>
    <w:rsid w:val="004517B1"/>
    <w:rsid w:val="00451BCC"/>
    <w:rsid w:val="00452416"/>
    <w:rsid w:val="00456A89"/>
    <w:rsid w:val="00456D9B"/>
    <w:rsid w:val="004606A2"/>
    <w:rsid w:val="00461844"/>
    <w:rsid w:val="004635A6"/>
    <w:rsid w:val="004642DC"/>
    <w:rsid w:val="00464543"/>
    <w:rsid w:val="004672FC"/>
    <w:rsid w:val="00467DA9"/>
    <w:rsid w:val="0047096D"/>
    <w:rsid w:val="004712C6"/>
    <w:rsid w:val="004723E9"/>
    <w:rsid w:val="00474A5B"/>
    <w:rsid w:val="00475757"/>
    <w:rsid w:val="00482BCD"/>
    <w:rsid w:val="0048381B"/>
    <w:rsid w:val="004845FA"/>
    <w:rsid w:val="00485DB0"/>
    <w:rsid w:val="004910E3"/>
    <w:rsid w:val="00491C5F"/>
    <w:rsid w:val="00493C9D"/>
    <w:rsid w:val="00494A45"/>
    <w:rsid w:val="004A25C5"/>
    <w:rsid w:val="004A302B"/>
    <w:rsid w:val="004A57C5"/>
    <w:rsid w:val="004A60BD"/>
    <w:rsid w:val="004A6AB6"/>
    <w:rsid w:val="004B2351"/>
    <w:rsid w:val="004B7136"/>
    <w:rsid w:val="004B7C5F"/>
    <w:rsid w:val="004C15DF"/>
    <w:rsid w:val="004C7B6B"/>
    <w:rsid w:val="004D13D0"/>
    <w:rsid w:val="004D3B85"/>
    <w:rsid w:val="004D409B"/>
    <w:rsid w:val="004D4DDE"/>
    <w:rsid w:val="004D5611"/>
    <w:rsid w:val="004D5FFD"/>
    <w:rsid w:val="004E3924"/>
    <w:rsid w:val="004E48E9"/>
    <w:rsid w:val="004E528A"/>
    <w:rsid w:val="004E7716"/>
    <w:rsid w:val="004F4BD2"/>
    <w:rsid w:val="004F639B"/>
    <w:rsid w:val="004F6C1A"/>
    <w:rsid w:val="004F7180"/>
    <w:rsid w:val="004F75CF"/>
    <w:rsid w:val="00500CDF"/>
    <w:rsid w:val="00510588"/>
    <w:rsid w:val="005113C7"/>
    <w:rsid w:val="005144D8"/>
    <w:rsid w:val="00515133"/>
    <w:rsid w:val="005216AC"/>
    <w:rsid w:val="00522D91"/>
    <w:rsid w:val="00524E16"/>
    <w:rsid w:val="00525BC4"/>
    <w:rsid w:val="005301AB"/>
    <w:rsid w:val="005324A5"/>
    <w:rsid w:val="00532659"/>
    <w:rsid w:val="00533129"/>
    <w:rsid w:val="0053332C"/>
    <w:rsid w:val="0053482F"/>
    <w:rsid w:val="00535E9E"/>
    <w:rsid w:val="00536E89"/>
    <w:rsid w:val="00540974"/>
    <w:rsid w:val="00540CDC"/>
    <w:rsid w:val="00541AF4"/>
    <w:rsid w:val="00541D0C"/>
    <w:rsid w:val="00545EA3"/>
    <w:rsid w:val="00550019"/>
    <w:rsid w:val="00550DBA"/>
    <w:rsid w:val="005514E8"/>
    <w:rsid w:val="00552376"/>
    <w:rsid w:val="0055697F"/>
    <w:rsid w:val="00556E66"/>
    <w:rsid w:val="005577B7"/>
    <w:rsid w:val="00561B4B"/>
    <w:rsid w:val="00562B36"/>
    <w:rsid w:val="00562EF4"/>
    <w:rsid w:val="00563105"/>
    <w:rsid w:val="00566996"/>
    <w:rsid w:val="00574277"/>
    <w:rsid w:val="00576DD1"/>
    <w:rsid w:val="00582404"/>
    <w:rsid w:val="005845F2"/>
    <w:rsid w:val="0058777C"/>
    <w:rsid w:val="00590042"/>
    <w:rsid w:val="00590EFC"/>
    <w:rsid w:val="00592A10"/>
    <w:rsid w:val="00594566"/>
    <w:rsid w:val="00594893"/>
    <w:rsid w:val="005A0905"/>
    <w:rsid w:val="005A2072"/>
    <w:rsid w:val="005A3BC8"/>
    <w:rsid w:val="005A62E0"/>
    <w:rsid w:val="005A6B74"/>
    <w:rsid w:val="005A7129"/>
    <w:rsid w:val="005B04C0"/>
    <w:rsid w:val="005B28E9"/>
    <w:rsid w:val="005B4B64"/>
    <w:rsid w:val="005C18BB"/>
    <w:rsid w:val="005C215F"/>
    <w:rsid w:val="005C654E"/>
    <w:rsid w:val="005C6A82"/>
    <w:rsid w:val="005C70EF"/>
    <w:rsid w:val="005C7A38"/>
    <w:rsid w:val="005D06F2"/>
    <w:rsid w:val="005D07E4"/>
    <w:rsid w:val="005D2329"/>
    <w:rsid w:val="005D2434"/>
    <w:rsid w:val="005D3561"/>
    <w:rsid w:val="005D423C"/>
    <w:rsid w:val="005D5E1C"/>
    <w:rsid w:val="005E1994"/>
    <w:rsid w:val="005E71EB"/>
    <w:rsid w:val="005F0B1B"/>
    <w:rsid w:val="005F1ECA"/>
    <w:rsid w:val="00601564"/>
    <w:rsid w:val="00606B27"/>
    <w:rsid w:val="00607856"/>
    <w:rsid w:val="00610234"/>
    <w:rsid w:val="00613C79"/>
    <w:rsid w:val="00616F3C"/>
    <w:rsid w:val="006213BC"/>
    <w:rsid w:val="00622AA9"/>
    <w:rsid w:val="00622E24"/>
    <w:rsid w:val="00626752"/>
    <w:rsid w:val="00627B7D"/>
    <w:rsid w:val="006303FD"/>
    <w:rsid w:val="006304A7"/>
    <w:rsid w:val="00631391"/>
    <w:rsid w:val="00633850"/>
    <w:rsid w:val="00637544"/>
    <w:rsid w:val="00644E5F"/>
    <w:rsid w:val="00647FE3"/>
    <w:rsid w:val="0065074A"/>
    <w:rsid w:val="0065210D"/>
    <w:rsid w:val="006534F2"/>
    <w:rsid w:val="00655ADA"/>
    <w:rsid w:val="00656B5A"/>
    <w:rsid w:val="006600DF"/>
    <w:rsid w:val="00661245"/>
    <w:rsid w:val="00663A67"/>
    <w:rsid w:val="006704C3"/>
    <w:rsid w:val="00670A6B"/>
    <w:rsid w:val="00673B6E"/>
    <w:rsid w:val="00673E6B"/>
    <w:rsid w:val="00674AFB"/>
    <w:rsid w:val="0067570D"/>
    <w:rsid w:val="00676D4E"/>
    <w:rsid w:val="00676D80"/>
    <w:rsid w:val="0068072E"/>
    <w:rsid w:val="006868F1"/>
    <w:rsid w:val="006876EC"/>
    <w:rsid w:val="0069061E"/>
    <w:rsid w:val="006908F1"/>
    <w:rsid w:val="00691B97"/>
    <w:rsid w:val="00693E6D"/>
    <w:rsid w:val="006943E3"/>
    <w:rsid w:val="00697668"/>
    <w:rsid w:val="006976F9"/>
    <w:rsid w:val="006A187B"/>
    <w:rsid w:val="006A3621"/>
    <w:rsid w:val="006B3A6D"/>
    <w:rsid w:val="006B3F08"/>
    <w:rsid w:val="006B43F2"/>
    <w:rsid w:val="006B6053"/>
    <w:rsid w:val="006B6470"/>
    <w:rsid w:val="006B7D80"/>
    <w:rsid w:val="006C042A"/>
    <w:rsid w:val="006C0F7D"/>
    <w:rsid w:val="006C4030"/>
    <w:rsid w:val="006C4B6B"/>
    <w:rsid w:val="006C55D8"/>
    <w:rsid w:val="006C6DDE"/>
    <w:rsid w:val="006E25E8"/>
    <w:rsid w:val="006E5C2B"/>
    <w:rsid w:val="006F166E"/>
    <w:rsid w:val="006F4493"/>
    <w:rsid w:val="006F5251"/>
    <w:rsid w:val="006F7AA6"/>
    <w:rsid w:val="0070524F"/>
    <w:rsid w:val="00706ABF"/>
    <w:rsid w:val="007105F4"/>
    <w:rsid w:val="0071324B"/>
    <w:rsid w:val="00717436"/>
    <w:rsid w:val="00717CB1"/>
    <w:rsid w:val="00722DA7"/>
    <w:rsid w:val="00723DBB"/>
    <w:rsid w:val="00724098"/>
    <w:rsid w:val="00731F7B"/>
    <w:rsid w:val="007328EB"/>
    <w:rsid w:val="007348A7"/>
    <w:rsid w:val="00735454"/>
    <w:rsid w:val="00741AF7"/>
    <w:rsid w:val="007436A0"/>
    <w:rsid w:val="007453A6"/>
    <w:rsid w:val="00750F12"/>
    <w:rsid w:val="007510F6"/>
    <w:rsid w:val="00752D91"/>
    <w:rsid w:val="00753E45"/>
    <w:rsid w:val="0075703F"/>
    <w:rsid w:val="007612A6"/>
    <w:rsid w:val="00761F51"/>
    <w:rsid w:val="0076322E"/>
    <w:rsid w:val="007656E2"/>
    <w:rsid w:val="00766733"/>
    <w:rsid w:val="00766DBA"/>
    <w:rsid w:val="007706BE"/>
    <w:rsid w:val="00771351"/>
    <w:rsid w:val="00772255"/>
    <w:rsid w:val="0078108A"/>
    <w:rsid w:val="00783DE5"/>
    <w:rsid w:val="00790557"/>
    <w:rsid w:val="0079066D"/>
    <w:rsid w:val="00791272"/>
    <w:rsid w:val="00792A12"/>
    <w:rsid w:val="00793892"/>
    <w:rsid w:val="00794CAD"/>
    <w:rsid w:val="007969CF"/>
    <w:rsid w:val="007A1170"/>
    <w:rsid w:val="007A4D2D"/>
    <w:rsid w:val="007B34A5"/>
    <w:rsid w:val="007B4086"/>
    <w:rsid w:val="007B4FA0"/>
    <w:rsid w:val="007C17A8"/>
    <w:rsid w:val="007C63BF"/>
    <w:rsid w:val="007C6AB4"/>
    <w:rsid w:val="007C768B"/>
    <w:rsid w:val="007D018A"/>
    <w:rsid w:val="007D7576"/>
    <w:rsid w:val="007D7E9C"/>
    <w:rsid w:val="007E0E28"/>
    <w:rsid w:val="007E51D6"/>
    <w:rsid w:val="007F16A3"/>
    <w:rsid w:val="007F174A"/>
    <w:rsid w:val="007F3B89"/>
    <w:rsid w:val="00801C80"/>
    <w:rsid w:val="00803284"/>
    <w:rsid w:val="00804A9E"/>
    <w:rsid w:val="00811F87"/>
    <w:rsid w:val="00812F97"/>
    <w:rsid w:val="00815278"/>
    <w:rsid w:val="0081553E"/>
    <w:rsid w:val="00821E64"/>
    <w:rsid w:val="00823BE3"/>
    <w:rsid w:val="00823D5C"/>
    <w:rsid w:val="008245AD"/>
    <w:rsid w:val="00827FDC"/>
    <w:rsid w:val="00831879"/>
    <w:rsid w:val="00835858"/>
    <w:rsid w:val="0083668F"/>
    <w:rsid w:val="008369B1"/>
    <w:rsid w:val="00840780"/>
    <w:rsid w:val="00842938"/>
    <w:rsid w:val="00842EE7"/>
    <w:rsid w:val="0084500A"/>
    <w:rsid w:val="00846E11"/>
    <w:rsid w:val="00852219"/>
    <w:rsid w:val="0086173D"/>
    <w:rsid w:val="0086482B"/>
    <w:rsid w:val="00865E3B"/>
    <w:rsid w:val="008700D0"/>
    <w:rsid w:val="0087290E"/>
    <w:rsid w:val="00874F77"/>
    <w:rsid w:val="00880C90"/>
    <w:rsid w:val="00881016"/>
    <w:rsid w:val="008872DB"/>
    <w:rsid w:val="00887B5C"/>
    <w:rsid w:val="00891CCA"/>
    <w:rsid w:val="00892191"/>
    <w:rsid w:val="00895EED"/>
    <w:rsid w:val="008A115B"/>
    <w:rsid w:val="008A3E04"/>
    <w:rsid w:val="008A3F89"/>
    <w:rsid w:val="008A58C7"/>
    <w:rsid w:val="008A64BE"/>
    <w:rsid w:val="008A70A5"/>
    <w:rsid w:val="008B2810"/>
    <w:rsid w:val="008B6029"/>
    <w:rsid w:val="008B65BB"/>
    <w:rsid w:val="008B6910"/>
    <w:rsid w:val="008B69B1"/>
    <w:rsid w:val="008C201E"/>
    <w:rsid w:val="008C21CF"/>
    <w:rsid w:val="008C4A44"/>
    <w:rsid w:val="008C6416"/>
    <w:rsid w:val="008D2B6F"/>
    <w:rsid w:val="008D5E1E"/>
    <w:rsid w:val="008D7F84"/>
    <w:rsid w:val="008E0D0D"/>
    <w:rsid w:val="008E1326"/>
    <w:rsid w:val="008E36AA"/>
    <w:rsid w:val="008E5D71"/>
    <w:rsid w:val="008E67F0"/>
    <w:rsid w:val="008F0609"/>
    <w:rsid w:val="008F14AF"/>
    <w:rsid w:val="008F5F40"/>
    <w:rsid w:val="00902F35"/>
    <w:rsid w:val="00903CD0"/>
    <w:rsid w:val="00904D37"/>
    <w:rsid w:val="00907569"/>
    <w:rsid w:val="00907AE2"/>
    <w:rsid w:val="00911FFB"/>
    <w:rsid w:val="0091239E"/>
    <w:rsid w:val="009138FF"/>
    <w:rsid w:val="00914363"/>
    <w:rsid w:val="009164A7"/>
    <w:rsid w:val="00920172"/>
    <w:rsid w:val="00920BDB"/>
    <w:rsid w:val="0092165D"/>
    <w:rsid w:val="00922C5C"/>
    <w:rsid w:val="009235A1"/>
    <w:rsid w:val="009254FD"/>
    <w:rsid w:val="00931A94"/>
    <w:rsid w:val="0093261D"/>
    <w:rsid w:val="009340FE"/>
    <w:rsid w:val="00934E28"/>
    <w:rsid w:val="009369F8"/>
    <w:rsid w:val="00941F93"/>
    <w:rsid w:val="0094230B"/>
    <w:rsid w:val="00943676"/>
    <w:rsid w:val="00944569"/>
    <w:rsid w:val="00944C1D"/>
    <w:rsid w:val="00946897"/>
    <w:rsid w:val="0095016D"/>
    <w:rsid w:val="00951F28"/>
    <w:rsid w:val="0095231D"/>
    <w:rsid w:val="00956FCA"/>
    <w:rsid w:val="00957F8B"/>
    <w:rsid w:val="00960F39"/>
    <w:rsid w:val="009613E2"/>
    <w:rsid w:val="00961AFF"/>
    <w:rsid w:val="009648AE"/>
    <w:rsid w:val="00972E2D"/>
    <w:rsid w:val="00973499"/>
    <w:rsid w:val="00973BAE"/>
    <w:rsid w:val="00974550"/>
    <w:rsid w:val="00975025"/>
    <w:rsid w:val="00975E3D"/>
    <w:rsid w:val="00976CAE"/>
    <w:rsid w:val="00977E29"/>
    <w:rsid w:val="009820ED"/>
    <w:rsid w:val="009828A7"/>
    <w:rsid w:val="009834D1"/>
    <w:rsid w:val="00983C93"/>
    <w:rsid w:val="00985986"/>
    <w:rsid w:val="00985E2D"/>
    <w:rsid w:val="00987631"/>
    <w:rsid w:val="009924D6"/>
    <w:rsid w:val="00993D66"/>
    <w:rsid w:val="00994027"/>
    <w:rsid w:val="009969CD"/>
    <w:rsid w:val="009A11A6"/>
    <w:rsid w:val="009A19E8"/>
    <w:rsid w:val="009A4EA9"/>
    <w:rsid w:val="009B1350"/>
    <w:rsid w:val="009B5718"/>
    <w:rsid w:val="009B67E2"/>
    <w:rsid w:val="009C1017"/>
    <w:rsid w:val="009C1CD6"/>
    <w:rsid w:val="009C2FBD"/>
    <w:rsid w:val="009C65C0"/>
    <w:rsid w:val="009D0757"/>
    <w:rsid w:val="009D1EEC"/>
    <w:rsid w:val="009D3D3E"/>
    <w:rsid w:val="009D4977"/>
    <w:rsid w:val="009E37D7"/>
    <w:rsid w:val="009E3AE6"/>
    <w:rsid w:val="009E5753"/>
    <w:rsid w:val="009F0540"/>
    <w:rsid w:val="009F064A"/>
    <w:rsid w:val="009F1571"/>
    <w:rsid w:val="009F4ED6"/>
    <w:rsid w:val="009F5555"/>
    <w:rsid w:val="009F6C13"/>
    <w:rsid w:val="00A04CD5"/>
    <w:rsid w:val="00A07503"/>
    <w:rsid w:val="00A111A0"/>
    <w:rsid w:val="00A129FD"/>
    <w:rsid w:val="00A207A6"/>
    <w:rsid w:val="00A20853"/>
    <w:rsid w:val="00A20A4C"/>
    <w:rsid w:val="00A21F91"/>
    <w:rsid w:val="00A22CCC"/>
    <w:rsid w:val="00A31242"/>
    <w:rsid w:val="00A316C7"/>
    <w:rsid w:val="00A32FAE"/>
    <w:rsid w:val="00A34673"/>
    <w:rsid w:val="00A348BC"/>
    <w:rsid w:val="00A37C90"/>
    <w:rsid w:val="00A403BC"/>
    <w:rsid w:val="00A40640"/>
    <w:rsid w:val="00A443CC"/>
    <w:rsid w:val="00A44548"/>
    <w:rsid w:val="00A4545F"/>
    <w:rsid w:val="00A468C7"/>
    <w:rsid w:val="00A52DF0"/>
    <w:rsid w:val="00A554DB"/>
    <w:rsid w:val="00A574EF"/>
    <w:rsid w:val="00A62954"/>
    <w:rsid w:val="00A672D5"/>
    <w:rsid w:val="00A7083F"/>
    <w:rsid w:val="00A719F5"/>
    <w:rsid w:val="00A725C9"/>
    <w:rsid w:val="00A73E2F"/>
    <w:rsid w:val="00A82AC4"/>
    <w:rsid w:val="00A8313D"/>
    <w:rsid w:val="00A85391"/>
    <w:rsid w:val="00A85C67"/>
    <w:rsid w:val="00A8659D"/>
    <w:rsid w:val="00A921A9"/>
    <w:rsid w:val="00A923B8"/>
    <w:rsid w:val="00A93D12"/>
    <w:rsid w:val="00AB74D1"/>
    <w:rsid w:val="00AC0B63"/>
    <w:rsid w:val="00AC0CC7"/>
    <w:rsid w:val="00AC230B"/>
    <w:rsid w:val="00AD2645"/>
    <w:rsid w:val="00AD5810"/>
    <w:rsid w:val="00AD7B81"/>
    <w:rsid w:val="00AE1D6E"/>
    <w:rsid w:val="00AE25E7"/>
    <w:rsid w:val="00AE2DAA"/>
    <w:rsid w:val="00AE3E58"/>
    <w:rsid w:val="00AE6E5A"/>
    <w:rsid w:val="00AF1AD7"/>
    <w:rsid w:val="00AF613E"/>
    <w:rsid w:val="00B01A16"/>
    <w:rsid w:val="00B030AF"/>
    <w:rsid w:val="00B065BF"/>
    <w:rsid w:val="00B06EE1"/>
    <w:rsid w:val="00B11056"/>
    <w:rsid w:val="00B12412"/>
    <w:rsid w:val="00B128B6"/>
    <w:rsid w:val="00B1308A"/>
    <w:rsid w:val="00B13B6E"/>
    <w:rsid w:val="00B1702B"/>
    <w:rsid w:val="00B17CAC"/>
    <w:rsid w:val="00B20C63"/>
    <w:rsid w:val="00B21DCB"/>
    <w:rsid w:val="00B30852"/>
    <w:rsid w:val="00B31A82"/>
    <w:rsid w:val="00B32D54"/>
    <w:rsid w:val="00B33E3F"/>
    <w:rsid w:val="00B34F51"/>
    <w:rsid w:val="00B352D2"/>
    <w:rsid w:val="00B35536"/>
    <w:rsid w:val="00B36F44"/>
    <w:rsid w:val="00B4174F"/>
    <w:rsid w:val="00B42A00"/>
    <w:rsid w:val="00B4512C"/>
    <w:rsid w:val="00B46ABA"/>
    <w:rsid w:val="00B508E6"/>
    <w:rsid w:val="00B5607F"/>
    <w:rsid w:val="00B56917"/>
    <w:rsid w:val="00B6083E"/>
    <w:rsid w:val="00B645D9"/>
    <w:rsid w:val="00B65C83"/>
    <w:rsid w:val="00B665EB"/>
    <w:rsid w:val="00B66B89"/>
    <w:rsid w:val="00B7723C"/>
    <w:rsid w:val="00B824CA"/>
    <w:rsid w:val="00B83118"/>
    <w:rsid w:val="00B83212"/>
    <w:rsid w:val="00B8478F"/>
    <w:rsid w:val="00B8683E"/>
    <w:rsid w:val="00B93845"/>
    <w:rsid w:val="00B94436"/>
    <w:rsid w:val="00B96ADB"/>
    <w:rsid w:val="00BA012F"/>
    <w:rsid w:val="00BA018B"/>
    <w:rsid w:val="00BA045A"/>
    <w:rsid w:val="00BA31CF"/>
    <w:rsid w:val="00BA430E"/>
    <w:rsid w:val="00BA5213"/>
    <w:rsid w:val="00BA549C"/>
    <w:rsid w:val="00BA7FAC"/>
    <w:rsid w:val="00BB0817"/>
    <w:rsid w:val="00BB27C2"/>
    <w:rsid w:val="00BB321F"/>
    <w:rsid w:val="00BB5EDB"/>
    <w:rsid w:val="00BB7671"/>
    <w:rsid w:val="00BC0B61"/>
    <w:rsid w:val="00BC27C8"/>
    <w:rsid w:val="00BC42F8"/>
    <w:rsid w:val="00BC491F"/>
    <w:rsid w:val="00BC505C"/>
    <w:rsid w:val="00BC6948"/>
    <w:rsid w:val="00BC7FC9"/>
    <w:rsid w:val="00BD2CE4"/>
    <w:rsid w:val="00BD51B1"/>
    <w:rsid w:val="00BD59CB"/>
    <w:rsid w:val="00BD6D1B"/>
    <w:rsid w:val="00BD6E85"/>
    <w:rsid w:val="00BD783C"/>
    <w:rsid w:val="00BE01FB"/>
    <w:rsid w:val="00BE0E10"/>
    <w:rsid w:val="00BE1195"/>
    <w:rsid w:val="00BE3631"/>
    <w:rsid w:val="00BE631D"/>
    <w:rsid w:val="00BF07F1"/>
    <w:rsid w:val="00BF3B55"/>
    <w:rsid w:val="00BF5F80"/>
    <w:rsid w:val="00BF61EE"/>
    <w:rsid w:val="00BF7A5A"/>
    <w:rsid w:val="00C00601"/>
    <w:rsid w:val="00C02144"/>
    <w:rsid w:val="00C03B48"/>
    <w:rsid w:val="00C049A1"/>
    <w:rsid w:val="00C04A2E"/>
    <w:rsid w:val="00C05618"/>
    <w:rsid w:val="00C07ECF"/>
    <w:rsid w:val="00C10063"/>
    <w:rsid w:val="00C10723"/>
    <w:rsid w:val="00C126B8"/>
    <w:rsid w:val="00C15AB8"/>
    <w:rsid w:val="00C26719"/>
    <w:rsid w:val="00C269C9"/>
    <w:rsid w:val="00C31911"/>
    <w:rsid w:val="00C31A5A"/>
    <w:rsid w:val="00C32775"/>
    <w:rsid w:val="00C32DCE"/>
    <w:rsid w:val="00C33BAA"/>
    <w:rsid w:val="00C412D6"/>
    <w:rsid w:val="00C41484"/>
    <w:rsid w:val="00C46734"/>
    <w:rsid w:val="00C50A4A"/>
    <w:rsid w:val="00C50E3F"/>
    <w:rsid w:val="00C519D4"/>
    <w:rsid w:val="00C529E4"/>
    <w:rsid w:val="00C5340E"/>
    <w:rsid w:val="00C53C93"/>
    <w:rsid w:val="00C57AC1"/>
    <w:rsid w:val="00C57DFD"/>
    <w:rsid w:val="00C6017B"/>
    <w:rsid w:val="00C60328"/>
    <w:rsid w:val="00C62821"/>
    <w:rsid w:val="00C63783"/>
    <w:rsid w:val="00C663FC"/>
    <w:rsid w:val="00C71E26"/>
    <w:rsid w:val="00C72725"/>
    <w:rsid w:val="00C75CF6"/>
    <w:rsid w:val="00C77EA4"/>
    <w:rsid w:val="00C8089D"/>
    <w:rsid w:val="00C8722D"/>
    <w:rsid w:val="00C87D63"/>
    <w:rsid w:val="00C95549"/>
    <w:rsid w:val="00C963F1"/>
    <w:rsid w:val="00CA111C"/>
    <w:rsid w:val="00CA6A35"/>
    <w:rsid w:val="00CA6EA9"/>
    <w:rsid w:val="00CB2C41"/>
    <w:rsid w:val="00CB310C"/>
    <w:rsid w:val="00CC03AF"/>
    <w:rsid w:val="00CC0664"/>
    <w:rsid w:val="00CC0E53"/>
    <w:rsid w:val="00CC1799"/>
    <w:rsid w:val="00CC4CD4"/>
    <w:rsid w:val="00CC6B83"/>
    <w:rsid w:val="00CC6DA1"/>
    <w:rsid w:val="00CD17D5"/>
    <w:rsid w:val="00CD1FBD"/>
    <w:rsid w:val="00CD2A84"/>
    <w:rsid w:val="00CD5CE8"/>
    <w:rsid w:val="00CE1881"/>
    <w:rsid w:val="00CE25F1"/>
    <w:rsid w:val="00CE37BB"/>
    <w:rsid w:val="00CE55A2"/>
    <w:rsid w:val="00CE59A2"/>
    <w:rsid w:val="00CE7256"/>
    <w:rsid w:val="00CF24CA"/>
    <w:rsid w:val="00CF4B90"/>
    <w:rsid w:val="00D04E35"/>
    <w:rsid w:val="00D050EE"/>
    <w:rsid w:val="00D054C9"/>
    <w:rsid w:val="00D06E24"/>
    <w:rsid w:val="00D072C7"/>
    <w:rsid w:val="00D07D6F"/>
    <w:rsid w:val="00D131A3"/>
    <w:rsid w:val="00D133DD"/>
    <w:rsid w:val="00D139B5"/>
    <w:rsid w:val="00D1428B"/>
    <w:rsid w:val="00D160AA"/>
    <w:rsid w:val="00D1644C"/>
    <w:rsid w:val="00D230EF"/>
    <w:rsid w:val="00D23FEA"/>
    <w:rsid w:val="00D241C0"/>
    <w:rsid w:val="00D24388"/>
    <w:rsid w:val="00D245A7"/>
    <w:rsid w:val="00D2786D"/>
    <w:rsid w:val="00D35265"/>
    <w:rsid w:val="00D374E7"/>
    <w:rsid w:val="00D41914"/>
    <w:rsid w:val="00D42D51"/>
    <w:rsid w:val="00D42F0B"/>
    <w:rsid w:val="00D444FE"/>
    <w:rsid w:val="00D45409"/>
    <w:rsid w:val="00D46A1C"/>
    <w:rsid w:val="00D47054"/>
    <w:rsid w:val="00D47C27"/>
    <w:rsid w:val="00D5141D"/>
    <w:rsid w:val="00D5392C"/>
    <w:rsid w:val="00D550AD"/>
    <w:rsid w:val="00D55EC7"/>
    <w:rsid w:val="00D568D6"/>
    <w:rsid w:val="00D56C0C"/>
    <w:rsid w:val="00D60BC9"/>
    <w:rsid w:val="00D60F88"/>
    <w:rsid w:val="00D648A8"/>
    <w:rsid w:val="00D649DA"/>
    <w:rsid w:val="00D65567"/>
    <w:rsid w:val="00D67713"/>
    <w:rsid w:val="00D7038C"/>
    <w:rsid w:val="00D71FE3"/>
    <w:rsid w:val="00D725B4"/>
    <w:rsid w:val="00D72799"/>
    <w:rsid w:val="00D73384"/>
    <w:rsid w:val="00D76C57"/>
    <w:rsid w:val="00D8190C"/>
    <w:rsid w:val="00D81E28"/>
    <w:rsid w:val="00D821A3"/>
    <w:rsid w:val="00D834D3"/>
    <w:rsid w:val="00D8519B"/>
    <w:rsid w:val="00D86054"/>
    <w:rsid w:val="00D86504"/>
    <w:rsid w:val="00D8712F"/>
    <w:rsid w:val="00D92304"/>
    <w:rsid w:val="00D92B88"/>
    <w:rsid w:val="00D92CD6"/>
    <w:rsid w:val="00D936DC"/>
    <w:rsid w:val="00DA1B76"/>
    <w:rsid w:val="00DA3E03"/>
    <w:rsid w:val="00DA55A8"/>
    <w:rsid w:val="00DB3A64"/>
    <w:rsid w:val="00DB41E9"/>
    <w:rsid w:val="00DB4991"/>
    <w:rsid w:val="00DB5B6D"/>
    <w:rsid w:val="00DC051A"/>
    <w:rsid w:val="00DC0FD4"/>
    <w:rsid w:val="00DC622F"/>
    <w:rsid w:val="00DC71E5"/>
    <w:rsid w:val="00DD0C0B"/>
    <w:rsid w:val="00DD144B"/>
    <w:rsid w:val="00DD48B1"/>
    <w:rsid w:val="00DD56DF"/>
    <w:rsid w:val="00DD5C5D"/>
    <w:rsid w:val="00DD6D4C"/>
    <w:rsid w:val="00DE3B5D"/>
    <w:rsid w:val="00DE457A"/>
    <w:rsid w:val="00DE4E27"/>
    <w:rsid w:val="00DE6FE6"/>
    <w:rsid w:val="00DF0DC5"/>
    <w:rsid w:val="00DF1F03"/>
    <w:rsid w:val="00DF3D54"/>
    <w:rsid w:val="00DF5E70"/>
    <w:rsid w:val="00DF789D"/>
    <w:rsid w:val="00E0012E"/>
    <w:rsid w:val="00E00DC3"/>
    <w:rsid w:val="00E0134C"/>
    <w:rsid w:val="00E01856"/>
    <w:rsid w:val="00E06B3F"/>
    <w:rsid w:val="00E07D2A"/>
    <w:rsid w:val="00E110DB"/>
    <w:rsid w:val="00E1572D"/>
    <w:rsid w:val="00E17808"/>
    <w:rsid w:val="00E24724"/>
    <w:rsid w:val="00E249A6"/>
    <w:rsid w:val="00E25286"/>
    <w:rsid w:val="00E272C0"/>
    <w:rsid w:val="00E27911"/>
    <w:rsid w:val="00E27F1B"/>
    <w:rsid w:val="00E3099E"/>
    <w:rsid w:val="00E342DD"/>
    <w:rsid w:val="00E36AD3"/>
    <w:rsid w:val="00E37346"/>
    <w:rsid w:val="00E4040D"/>
    <w:rsid w:val="00E408DF"/>
    <w:rsid w:val="00E40930"/>
    <w:rsid w:val="00E42220"/>
    <w:rsid w:val="00E427BD"/>
    <w:rsid w:val="00E428E4"/>
    <w:rsid w:val="00E44732"/>
    <w:rsid w:val="00E46611"/>
    <w:rsid w:val="00E46B63"/>
    <w:rsid w:val="00E46CD9"/>
    <w:rsid w:val="00E47BF9"/>
    <w:rsid w:val="00E51651"/>
    <w:rsid w:val="00E52B74"/>
    <w:rsid w:val="00E5431E"/>
    <w:rsid w:val="00E55254"/>
    <w:rsid w:val="00E563DF"/>
    <w:rsid w:val="00E5684A"/>
    <w:rsid w:val="00E654B2"/>
    <w:rsid w:val="00E70CF4"/>
    <w:rsid w:val="00E713CF"/>
    <w:rsid w:val="00E71897"/>
    <w:rsid w:val="00E72C6A"/>
    <w:rsid w:val="00E75DF0"/>
    <w:rsid w:val="00E801DE"/>
    <w:rsid w:val="00E8230E"/>
    <w:rsid w:val="00E82DF1"/>
    <w:rsid w:val="00E84A46"/>
    <w:rsid w:val="00E90C95"/>
    <w:rsid w:val="00E93213"/>
    <w:rsid w:val="00E95FC2"/>
    <w:rsid w:val="00EA0560"/>
    <w:rsid w:val="00EA057F"/>
    <w:rsid w:val="00EA3253"/>
    <w:rsid w:val="00EA3767"/>
    <w:rsid w:val="00EA3BE2"/>
    <w:rsid w:val="00EB0D71"/>
    <w:rsid w:val="00EB1E49"/>
    <w:rsid w:val="00EB430C"/>
    <w:rsid w:val="00EB4D4C"/>
    <w:rsid w:val="00EB51A7"/>
    <w:rsid w:val="00EB583C"/>
    <w:rsid w:val="00EB736E"/>
    <w:rsid w:val="00EC2843"/>
    <w:rsid w:val="00EC29D9"/>
    <w:rsid w:val="00EC33C8"/>
    <w:rsid w:val="00EC4992"/>
    <w:rsid w:val="00EC6FDB"/>
    <w:rsid w:val="00ED15C9"/>
    <w:rsid w:val="00ED5A17"/>
    <w:rsid w:val="00ED73DC"/>
    <w:rsid w:val="00ED7F10"/>
    <w:rsid w:val="00EE07DB"/>
    <w:rsid w:val="00EE2117"/>
    <w:rsid w:val="00EE4B8A"/>
    <w:rsid w:val="00EE76C8"/>
    <w:rsid w:val="00EE7E0A"/>
    <w:rsid w:val="00EF7DD4"/>
    <w:rsid w:val="00F1342D"/>
    <w:rsid w:val="00F13E32"/>
    <w:rsid w:val="00F158A3"/>
    <w:rsid w:val="00F2052C"/>
    <w:rsid w:val="00F259B6"/>
    <w:rsid w:val="00F30FC5"/>
    <w:rsid w:val="00F33814"/>
    <w:rsid w:val="00F34CD0"/>
    <w:rsid w:val="00F35A8C"/>
    <w:rsid w:val="00F4129F"/>
    <w:rsid w:val="00F42885"/>
    <w:rsid w:val="00F446E2"/>
    <w:rsid w:val="00F451AA"/>
    <w:rsid w:val="00F45E0C"/>
    <w:rsid w:val="00F576DA"/>
    <w:rsid w:val="00F57B22"/>
    <w:rsid w:val="00F60279"/>
    <w:rsid w:val="00F65AD5"/>
    <w:rsid w:val="00F65DFF"/>
    <w:rsid w:val="00F721EA"/>
    <w:rsid w:val="00F72718"/>
    <w:rsid w:val="00F72976"/>
    <w:rsid w:val="00F77AE4"/>
    <w:rsid w:val="00F77ECA"/>
    <w:rsid w:val="00F8074B"/>
    <w:rsid w:val="00F80A9E"/>
    <w:rsid w:val="00F83AC8"/>
    <w:rsid w:val="00F84A8F"/>
    <w:rsid w:val="00F91DCB"/>
    <w:rsid w:val="00F94B64"/>
    <w:rsid w:val="00F963B0"/>
    <w:rsid w:val="00F965EC"/>
    <w:rsid w:val="00F96DA1"/>
    <w:rsid w:val="00F9796B"/>
    <w:rsid w:val="00F97A80"/>
    <w:rsid w:val="00FA2E02"/>
    <w:rsid w:val="00FA6002"/>
    <w:rsid w:val="00FA676C"/>
    <w:rsid w:val="00FA7AC9"/>
    <w:rsid w:val="00FA7CCA"/>
    <w:rsid w:val="00FB1946"/>
    <w:rsid w:val="00FB3915"/>
    <w:rsid w:val="00FB3DBE"/>
    <w:rsid w:val="00FB4C45"/>
    <w:rsid w:val="00FB56BE"/>
    <w:rsid w:val="00FC04C8"/>
    <w:rsid w:val="00FC0721"/>
    <w:rsid w:val="00FC31A7"/>
    <w:rsid w:val="00FC348A"/>
    <w:rsid w:val="00FC61B0"/>
    <w:rsid w:val="00FD0E4B"/>
    <w:rsid w:val="00FD1E41"/>
    <w:rsid w:val="00FD2D17"/>
    <w:rsid w:val="00FD785F"/>
    <w:rsid w:val="00FE1399"/>
    <w:rsid w:val="00FE3DE1"/>
    <w:rsid w:val="00FE4517"/>
    <w:rsid w:val="00FE458C"/>
    <w:rsid w:val="00FE534E"/>
    <w:rsid w:val="00FE5987"/>
    <w:rsid w:val="00FF0185"/>
    <w:rsid w:val="00FF08BC"/>
    <w:rsid w:val="00FF2F7D"/>
    <w:rsid w:val="00FF5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7EA9"/>
  <w15:docId w15:val="{2729AADD-C69C-479B-95FB-11FA10BB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13D"/>
    <w:pPr>
      <w:spacing w:after="0" w:line="288" w:lineRule="auto"/>
      <w:jc w:val="both"/>
    </w:pPr>
    <w:rPr>
      <w:rFonts w:ascii="Times New Roman" w:eastAsia="Times New Roman" w:hAnsi="Times New Roman" w:cs="Times New Roman"/>
      <w:szCs w:val="20"/>
    </w:rPr>
  </w:style>
  <w:style w:type="paragraph" w:styleId="Nagwek1">
    <w:name w:val="heading 1"/>
    <w:aliases w:val="TYTUŁ1"/>
    <w:basedOn w:val="Normalny"/>
    <w:next w:val="Normalny"/>
    <w:link w:val="Nagwek1Znak"/>
    <w:uiPriority w:val="9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UMER"/>
    <w:basedOn w:val="Normalny"/>
    <w:next w:val="Normalny"/>
    <w:link w:val="Nagwek2Znak"/>
    <w:uiPriority w:val="9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qFormat/>
    <w:rsid w:val="00FD785F"/>
    <w:pPr>
      <w:tabs>
        <w:tab w:val="num" w:pos="1418"/>
      </w:tabs>
      <w:ind w:left="1418" w:hanging="851"/>
      <w:outlineLvl w:val="2"/>
    </w:pPr>
  </w:style>
  <w:style w:type="paragraph" w:styleId="Nagwek4">
    <w:name w:val="heading 4"/>
    <w:basedOn w:val="Normalny"/>
    <w:next w:val="Normalny"/>
    <w:link w:val="Nagwek4Znak"/>
    <w:uiPriority w:val="99"/>
    <w:qFormat/>
    <w:rsid w:val="00FD785F"/>
    <w:pPr>
      <w:tabs>
        <w:tab w:val="num" w:pos="1418"/>
      </w:tabs>
      <w:ind w:left="1418" w:hanging="851"/>
      <w:outlineLvl w:val="3"/>
    </w:pPr>
    <w:rPr>
      <w:lang w:val="en-US"/>
    </w:rPr>
  </w:style>
  <w:style w:type="paragraph" w:styleId="Nagwek5">
    <w:name w:val="heading 5"/>
    <w:basedOn w:val="Normalny"/>
    <w:link w:val="Nagwek5Znak"/>
    <w:uiPriority w:val="9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
    <w:basedOn w:val="Domylnaczcionkaakapitu"/>
    <w:link w:val="Nagwek1"/>
    <w:uiPriority w:val="9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99"/>
    <w:unhideWhenUsed/>
    <w:qFormat/>
    <w:rsid w:val="004A302B"/>
    <w:pPr>
      <w:outlineLvl w:val="9"/>
    </w:pPr>
    <w:rPr>
      <w:lang w:eastAsia="pl-PL"/>
    </w:rPr>
  </w:style>
  <w:style w:type="paragraph" w:styleId="Akapitzlist">
    <w:name w:val="List Paragraph"/>
    <w:aliases w:val="Punktowanie,Akapit z listą;1_literowka,Literowanie,1_literowka,1) AaA,RR PGE Akapit z listą,Akapit z listą1,1_literowka Znak Znak,Literowanie Znak Znak,RR PGE Akapit z listą Znak Znak"/>
    <w:basedOn w:val="Normalny"/>
    <w:link w:val="AkapitzlistZnak"/>
    <w:uiPriority w:val="34"/>
    <w:qFormat/>
    <w:rsid w:val="000B3117"/>
    <w:pPr>
      <w:ind w:left="720"/>
      <w:contextualSpacing/>
    </w:pPr>
  </w:style>
  <w:style w:type="character" w:customStyle="1" w:styleId="Nagwek2Znak">
    <w:name w:val="Nagłówek 2 Znak"/>
    <w:aliases w:val="NUMER Znak"/>
    <w:basedOn w:val="Domylnaczcionkaakapitu"/>
    <w:link w:val="Nagwek2"/>
    <w:uiPriority w:val="9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9"/>
    <w:rsid w:val="00FD785F"/>
    <w:rPr>
      <w:rFonts w:ascii="Times New Roman" w:eastAsia="Times New Roman" w:hAnsi="Times New Roman" w:cs="Times New Roman"/>
      <w:szCs w:val="20"/>
      <w:lang w:val="en-US"/>
    </w:rPr>
  </w:style>
  <w:style w:type="character" w:customStyle="1" w:styleId="AkapitzlistZnak">
    <w:name w:val="Akapit z listą Znak"/>
    <w:aliases w:val="Punktowanie Znak,Akapit z listą;1_literowka Znak,Literowanie Znak,1_literowka Znak,1) AaA Znak,RR PGE Akapit z listą Znak,Akapit z listą1 Znak,1_literowka Znak Znak Znak,Literowanie Znak Znak Znak,RR PGE Akapit z listą Znak Znak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rsid w:val="006876EC"/>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6876EC"/>
    <w:rPr>
      <w:vertAlign w:val="superscript"/>
    </w:rPr>
  </w:style>
  <w:style w:type="character" w:styleId="Tekstzastpczy">
    <w:name w:val="Placeholder Text"/>
    <w:basedOn w:val="Domylnaczcionkaakapitu"/>
    <w:uiPriority w:val="99"/>
    <w:rsid w:val="006876EC"/>
    <w:rPr>
      <w:color w:val="808080"/>
    </w:rPr>
  </w:style>
  <w:style w:type="paragraph" w:customStyle="1" w:styleId="Nazwawymagania">
    <w:name w:val="Nazwa wymagania"/>
    <w:basedOn w:val="Akapitzlist"/>
    <w:next w:val="Normalny"/>
    <w:link w:val="NazwawymaganiaZnak"/>
    <w:qFormat/>
    <w:rsid w:val="006876EC"/>
    <w:pPr>
      <w:numPr>
        <w:numId w:val="7"/>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semiHidden/>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0D1629"/>
    <w:pPr>
      <w:spacing w:after="120"/>
      <w:ind w:left="283"/>
    </w:pPr>
  </w:style>
  <w:style w:type="character" w:customStyle="1" w:styleId="TekstpodstawowywcityZnak">
    <w:name w:val="Tekst podstawowy wcięty Znak"/>
    <w:basedOn w:val="Domylnaczcionkaakapitu"/>
    <w:link w:val="Tekstpodstawowywcity"/>
    <w:uiPriority w:val="99"/>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numbering" w:customStyle="1" w:styleId="11111111">
    <w:name w:val="1 / 1.1 / 1.1.111"/>
    <w:basedOn w:val="Bezlisty"/>
    <w:next w:val="111111"/>
    <w:rsid w:val="008F0609"/>
    <w:pPr>
      <w:numPr>
        <w:numId w:val="13"/>
      </w:numPr>
    </w:pPr>
  </w:style>
  <w:style w:type="numbering" w:styleId="111111">
    <w:name w:val="Outline List 2"/>
    <w:basedOn w:val="Bezlisty"/>
    <w:uiPriority w:val="99"/>
    <w:semiHidden/>
    <w:unhideWhenUsed/>
    <w:rsid w:val="008F0609"/>
  </w:style>
  <w:style w:type="numbering" w:customStyle="1" w:styleId="Styl23">
    <w:name w:val="Styl23"/>
    <w:rsid w:val="00BA31CF"/>
    <w:pPr>
      <w:numPr>
        <w:numId w:val="14"/>
      </w:numPr>
    </w:pPr>
  </w:style>
  <w:style w:type="numbering" w:customStyle="1" w:styleId="Styl92">
    <w:name w:val="Styl92"/>
    <w:uiPriority w:val="99"/>
    <w:rsid w:val="002B017C"/>
    <w:pPr>
      <w:numPr>
        <w:numId w:val="16"/>
      </w:numPr>
    </w:pPr>
  </w:style>
  <w:style w:type="character" w:customStyle="1" w:styleId="st">
    <w:name w:val="st"/>
    <w:rsid w:val="00576DD1"/>
  </w:style>
  <w:style w:type="numbering" w:customStyle="1" w:styleId="Styl42">
    <w:name w:val="Styl42"/>
    <w:uiPriority w:val="99"/>
    <w:rsid w:val="00280E8B"/>
    <w:pPr>
      <w:numPr>
        <w:numId w:val="17"/>
      </w:numPr>
    </w:pPr>
  </w:style>
  <w:style w:type="numbering" w:customStyle="1" w:styleId="Styl32">
    <w:name w:val="Styl32"/>
    <w:uiPriority w:val="99"/>
    <w:rsid w:val="008C4A44"/>
    <w:pPr>
      <w:numPr>
        <w:numId w:val="20"/>
      </w:numPr>
    </w:pPr>
  </w:style>
  <w:style w:type="numbering" w:customStyle="1" w:styleId="132">
    <w:name w:val="132"/>
    <w:basedOn w:val="Bezlisty"/>
    <w:rsid w:val="00BA012F"/>
    <w:pPr>
      <w:numPr>
        <w:numId w:val="22"/>
      </w:numPr>
    </w:pPr>
  </w:style>
  <w:style w:type="numbering" w:customStyle="1" w:styleId="Styl52">
    <w:name w:val="Styl52"/>
    <w:uiPriority w:val="99"/>
    <w:rsid w:val="00406F1C"/>
    <w:pPr>
      <w:numPr>
        <w:numId w:val="26"/>
      </w:numPr>
    </w:pPr>
  </w:style>
  <w:style w:type="numbering" w:customStyle="1" w:styleId="1111112">
    <w:name w:val="1 / 1.1 / 1.1.12"/>
    <w:basedOn w:val="Bezlisty"/>
    <w:next w:val="111111"/>
    <w:rsid w:val="00AB74D1"/>
    <w:pPr>
      <w:numPr>
        <w:numId w:val="27"/>
      </w:numPr>
    </w:pPr>
  </w:style>
  <w:style w:type="numbering" w:customStyle="1" w:styleId="133">
    <w:name w:val="133"/>
    <w:basedOn w:val="Bezlisty"/>
    <w:rsid w:val="007453A6"/>
    <w:pPr>
      <w:numPr>
        <w:numId w:val="28"/>
      </w:numPr>
    </w:pPr>
  </w:style>
  <w:style w:type="numbering" w:customStyle="1" w:styleId="14">
    <w:name w:val="14"/>
    <w:basedOn w:val="Bezlisty"/>
    <w:rsid w:val="007453A6"/>
    <w:pPr>
      <w:numPr>
        <w:numId w:val="29"/>
      </w:numPr>
    </w:pPr>
  </w:style>
  <w:style w:type="paragraph" w:styleId="Indeks1">
    <w:name w:val="index 1"/>
    <w:basedOn w:val="Normalny"/>
    <w:next w:val="Normalny"/>
    <w:autoRedefine/>
    <w:semiHidden/>
    <w:rsid w:val="007E0E28"/>
    <w:pPr>
      <w:spacing w:after="200" w:line="264" w:lineRule="auto"/>
      <w:ind w:left="220" w:hanging="220"/>
    </w:pPr>
    <w:rPr>
      <w:rFonts w:ascii="Verdana" w:hAnsi="Verdana"/>
      <w:szCs w:val="24"/>
      <w:lang w:eastAsia="pl-PL"/>
    </w:rPr>
  </w:style>
  <w:style w:type="character" w:styleId="Pogrubienie">
    <w:name w:val="Strong"/>
    <w:uiPriority w:val="99"/>
    <w:qFormat/>
    <w:rsid w:val="007E0E28"/>
    <w:rPr>
      <w:b/>
      <w:bCs/>
      <w:color w:val="2F3C75"/>
    </w:rPr>
  </w:style>
  <w:style w:type="paragraph" w:customStyle="1" w:styleId="Tekstpodstawowywcity31">
    <w:name w:val="Tekst podstawowy wcięty 31"/>
    <w:basedOn w:val="Normalny"/>
    <w:rsid w:val="007E0E28"/>
    <w:pPr>
      <w:spacing w:after="200" w:line="264" w:lineRule="auto"/>
      <w:ind w:firstLine="709"/>
      <w:jc w:val="left"/>
    </w:pPr>
    <w:rPr>
      <w:sz w:val="24"/>
      <w:lang w:eastAsia="pl-PL"/>
    </w:rPr>
  </w:style>
  <w:style w:type="paragraph" w:customStyle="1" w:styleId="Tekstpodstawowywcity21">
    <w:name w:val="Tekst podstawowy wcięty 21"/>
    <w:basedOn w:val="Normalny"/>
    <w:rsid w:val="007E0E28"/>
    <w:pPr>
      <w:spacing w:after="200" w:line="264" w:lineRule="auto"/>
      <w:ind w:firstLine="709"/>
    </w:pPr>
    <w:rPr>
      <w:sz w:val="24"/>
      <w:lang w:eastAsia="pl-PL"/>
    </w:rPr>
  </w:style>
  <w:style w:type="paragraph" w:styleId="Tekstpodstawowywcity2">
    <w:name w:val="Body Text Indent 2"/>
    <w:basedOn w:val="Normalny"/>
    <w:link w:val="Tekstpodstawowywcity2Znak"/>
    <w:uiPriority w:val="99"/>
    <w:rsid w:val="007E0E28"/>
    <w:pPr>
      <w:spacing w:after="200"/>
      <w:ind w:firstLine="360"/>
    </w:pPr>
    <w:rPr>
      <w:sz w:val="24"/>
      <w:szCs w:val="24"/>
      <w:lang w:eastAsia="pl-PL"/>
    </w:rPr>
  </w:style>
  <w:style w:type="character" w:customStyle="1" w:styleId="Tekstpodstawowywcity2Znak">
    <w:name w:val="Tekst podstawowy wcięty 2 Znak"/>
    <w:basedOn w:val="Domylnaczcionkaakapitu"/>
    <w:link w:val="Tekstpodstawowywcity2"/>
    <w:uiPriority w:val="99"/>
    <w:rsid w:val="007E0E28"/>
    <w:rPr>
      <w:rFonts w:ascii="Times New Roman" w:eastAsia="Times New Roman" w:hAnsi="Times New Roman" w:cs="Times New Roman"/>
      <w:sz w:val="24"/>
      <w:szCs w:val="24"/>
      <w:lang w:eastAsia="pl-PL"/>
    </w:rPr>
  </w:style>
  <w:style w:type="paragraph" w:styleId="Legenda">
    <w:name w:val="caption"/>
    <w:basedOn w:val="Normalny"/>
    <w:next w:val="Normalny"/>
    <w:qFormat/>
    <w:rsid w:val="007E0E28"/>
    <w:pPr>
      <w:spacing w:before="120" w:after="120" w:line="264" w:lineRule="auto"/>
      <w:jc w:val="left"/>
    </w:pPr>
    <w:rPr>
      <w:rFonts w:ascii="Arial" w:hAnsi="Arial"/>
      <w:b/>
      <w:bCs/>
      <w:sz w:val="20"/>
      <w:lang w:eastAsia="pl-PL"/>
    </w:rPr>
  </w:style>
  <w:style w:type="paragraph" w:customStyle="1" w:styleId="xl25">
    <w:name w:val="xl25"/>
    <w:basedOn w:val="Normalny"/>
    <w:rsid w:val="007E0E28"/>
    <w:pPr>
      <w:spacing w:before="100" w:beforeAutospacing="1" w:after="100" w:afterAutospacing="1" w:line="264" w:lineRule="auto"/>
      <w:jc w:val="center"/>
    </w:pPr>
    <w:rPr>
      <w:rFonts w:ascii="Arial Unicode MS" w:eastAsia="Arial Unicode MS" w:hAnsi="Arial Unicode MS" w:cs="Arial Unicode MS"/>
      <w:sz w:val="24"/>
      <w:szCs w:val="24"/>
      <w:lang w:eastAsia="pl-PL"/>
    </w:rPr>
  </w:style>
  <w:style w:type="paragraph" w:styleId="Nagwekindeksu">
    <w:name w:val="index heading"/>
    <w:basedOn w:val="Normalny"/>
    <w:next w:val="Indeks1"/>
    <w:semiHidden/>
    <w:rsid w:val="007E0E28"/>
    <w:pPr>
      <w:spacing w:after="200" w:line="264" w:lineRule="auto"/>
      <w:jc w:val="left"/>
    </w:pPr>
    <w:rPr>
      <w:sz w:val="24"/>
      <w:lang w:eastAsia="pl-PL"/>
    </w:rPr>
  </w:style>
  <w:style w:type="paragraph" w:customStyle="1" w:styleId="tabletext2">
    <w:name w:val="table text2"/>
    <w:basedOn w:val="Normalny"/>
    <w:rsid w:val="007E0E28"/>
    <w:pPr>
      <w:spacing w:after="120" w:line="264" w:lineRule="auto"/>
      <w:jc w:val="left"/>
    </w:pPr>
    <w:rPr>
      <w:sz w:val="24"/>
      <w:lang w:eastAsia="pl-PL"/>
    </w:rPr>
  </w:style>
  <w:style w:type="character" w:styleId="Numerstrony">
    <w:name w:val="page number"/>
    <w:basedOn w:val="Domylnaczcionkaakapitu"/>
    <w:uiPriority w:val="99"/>
    <w:rsid w:val="007E0E28"/>
  </w:style>
  <w:style w:type="paragraph" w:styleId="Mapadokumentu">
    <w:name w:val="Document Map"/>
    <w:basedOn w:val="Normalny"/>
    <w:link w:val="MapadokumentuZnak"/>
    <w:uiPriority w:val="99"/>
    <w:rsid w:val="007E0E28"/>
    <w:pPr>
      <w:shd w:val="clear" w:color="auto" w:fill="000080"/>
      <w:spacing w:after="200" w:line="264" w:lineRule="auto"/>
    </w:pPr>
    <w:rPr>
      <w:rFonts w:ascii="Tahoma" w:hAnsi="Tahoma" w:cs="Tahoma"/>
      <w:szCs w:val="24"/>
      <w:lang w:eastAsia="pl-PL"/>
    </w:rPr>
  </w:style>
  <w:style w:type="character" w:customStyle="1" w:styleId="MapadokumentuZnak">
    <w:name w:val="Mapa dokumentu Znak"/>
    <w:basedOn w:val="Domylnaczcionkaakapitu"/>
    <w:link w:val="Mapadokumentu"/>
    <w:uiPriority w:val="99"/>
    <w:rsid w:val="007E0E28"/>
    <w:rPr>
      <w:rFonts w:ascii="Tahoma" w:eastAsia="Times New Roman" w:hAnsi="Tahoma" w:cs="Tahoma"/>
      <w:szCs w:val="24"/>
      <w:shd w:val="clear" w:color="auto" w:fill="000080"/>
      <w:lang w:eastAsia="pl-PL"/>
    </w:rPr>
  </w:style>
  <w:style w:type="paragraph" w:styleId="NormalnyWeb">
    <w:name w:val="Normal (Web)"/>
    <w:basedOn w:val="Normalny"/>
    <w:uiPriority w:val="99"/>
    <w:rsid w:val="007E0E28"/>
    <w:pPr>
      <w:spacing w:before="100" w:beforeAutospacing="1" w:after="100" w:afterAutospacing="1" w:line="300" w:lineRule="auto"/>
    </w:pPr>
    <w:rPr>
      <w:rFonts w:ascii="Verdana" w:hAnsi="Verdana"/>
      <w:szCs w:val="24"/>
      <w:lang w:eastAsia="pl-PL"/>
    </w:rPr>
  </w:style>
  <w:style w:type="character" w:styleId="UyteHipercze">
    <w:name w:val="FollowedHyperlink"/>
    <w:uiPriority w:val="99"/>
    <w:rsid w:val="007E0E28"/>
    <w:rPr>
      <w:color w:val="800080"/>
      <w:u w:val="single"/>
    </w:rPr>
  </w:style>
  <w:style w:type="paragraph" w:styleId="Listapunktowana2">
    <w:name w:val="List Bullet 2"/>
    <w:basedOn w:val="Listapunktowana"/>
    <w:autoRedefine/>
    <w:uiPriority w:val="99"/>
    <w:rsid w:val="007E0E28"/>
    <w:pPr>
      <w:tabs>
        <w:tab w:val="clear" w:pos="360"/>
      </w:tabs>
      <w:spacing w:after="240" w:line="240" w:lineRule="atLeast"/>
      <w:ind w:left="1080" w:right="720"/>
      <w:jc w:val="both"/>
    </w:pPr>
    <w:rPr>
      <w:spacing w:val="-5"/>
      <w:sz w:val="24"/>
      <w:lang w:eastAsia="en-US"/>
    </w:rPr>
  </w:style>
  <w:style w:type="paragraph" w:styleId="Listapunktowana">
    <w:name w:val="List Bullet"/>
    <w:basedOn w:val="Normalny"/>
    <w:link w:val="ListapunktowanaZnak"/>
    <w:autoRedefine/>
    <w:rsid w:val="007E0E28"/>
    <w:pPr>
      <w:numPr>
        <w:numId w:val="30"/>
      </w:numPr>
      <w:spacing w:after="200" w:line="312" w:lineRule="auto"/>
      <w:jc w:val="left"/>
    </w:pPr>
    <w:rPr>
      <w:rFonts w:ascii="Arial" w:hAnsi="Arial"/>
      <w:lang w:eastAsia="pl-PL"/>
    </w:rPr>
  </w:style>
  <w:style w:type="paragraph" w:customStyle="1" w:styleId="Tekstpodstawowy21">
    <w:name w:val="Tekst podstawowy 21"/>
    <w:basedOn w:val="Normalny"/>
    <w:rsid w:val="007E0E28"/>
    <w:pPr>
      <w:spacing w:after="200"/>
    </w:pPr>
    <w:rPr>
      <w:rFonts w:ascii="Arial" w:hAnsi="Arial"/>
      <w:b/>
      <w:bCs/>
      <w:sz w:val="24"/>
      <w:lang w:eastAsia="pl-PL"/>
    </w:rPr>
  </w:style>
  <w:style w:type="character" w:customStyle="1" w:styleId="para1">
    <w:name w:val="para1"/>
    <w:rsid w:val="007E0E28"/>
    <w:rPr>
      <w:rFonts w:ascii="Arial" w:hAnsi="Arial" w:cs="Arial" w:hint="default"/>
      <w:sz w:val="18"/>
      <w:szCs w:val="18"/>
    </w:rPr>
  </w:style>
  <w:style w:type="paragraph" w:customStyle="1" w:styleId="scfAnschrift">
    <w:name w:val="scfAnschrift"/>
    <w:basedOn w:val="Normalny"/>
    <w:rsid w:val="007E0E28"/>
    <w:pPr>
      <w:spacing w:after="200" w:line="240" w:lineRule="exact"/>
      <w:jc w:val="left"/>
    </w:pPr>
    <w:rPr>
      <w:rFonts w:ascii="Arial" w:hAnsi="Arial"/>
      <w:lang w:val="de-DE" w:eastAsia="pl-PL"/>
    </w:rPr>
  </w:style>
  <w:style w:type="paragraph" w:customStyle="1" w:styleId="tad1">
    <w:name w:val="tad1"/>
    <w:basedOn w:val="Normalny"/>
    <w:rsid w:val="007E0E28"/>
    <w:pPr>
      <w:widowControl w:val="0"/>
      <w:spacing w:after="200" w:line="360" w:lineRule="auto"/>
      <w:jc w:val="left"/>
    </w:pPr>
    <w:rPr>
      <w:rFonts w:ascii="Arial" w:hAnsi="Arial"/>
      <w:sz w:val="20"/>
      <w:lang w:eastAsia="pl-PL"/>
    </w:rPr>
  </w:style>
  <w:style w:type="paragraph" w:styleId="Tekstblokowy">
    <w:name w:val="Block Text"/>
    <w:basedOn w:val="Normalny"/>
    <w:semiHidden/>
    <w:rsid w:val="007E0E28"/>
    <w:pPr>
      <w:spacing w:after="200" w:line="264" w:lineRule="auto"/>
      <w:ind w:left="2160" w:right="214" w:hanging="2160"/>
    </w:pPr>
    <w:rPr>
      <w:rFonts w:ascii="Arial" w:hAnsi="Arial" w:cs="Arial"/>
      <w:szCs w:val="24"/>
      <w:lang w:eastAsia="pl-PL"/>
    </w:rPr>
  </w:style>
  <w:style w:type="paragraph" w:customStyle="1" w:styleId="xl26">
    <w:name w:val="xl26"/>
    <w:basedOn w:val="Normalny"/>
    <w:rsid w:val="007E0E28"/>
    <w:pPr>
      <w:pBdr>
        <w:left w:val="single" w:sz="4" w:space="0" w:color="auto"/>
        <w:bottom w:val="single" w:sz="4" w:space="0" w:color="auto"/>
        <w:right w:val="single" w:sz="4" w:space="0" w:color="auto"/>
      </w:pBdr>
      <w:spacing w:before="100" w:beforeAutospacing="1" w:after="100" w:afterAutospacing="1" w:line="264" w:lineRule="auto"/>
      <w:jc w:val="center"/>
      <w:textAlignment w:val="top"/>
    </w:pPr>
    <w:rPr>
      <w:rFonts w:eastAsia="Arial Unicode MS"/>
      <w:sz w:val="24"/>
      <w:szCs w:val="24"/>
      <w:lang w:eastAsia="pl-PL"/>
    </w:rPr>
  </w:style>
  <w:style w:type="paragraph" w:customStyle="1" w:styleId="podst">
    <w:name w:val="podst"/>
    <w:basedOn w:val="Normalny"/>
    <w:rsid w:val="007E0E28"/>
    <w:pPr>
      <w:spacing w:before="100" w:beforeAutospacing="1" w:after="100" w:afterAutospacing="1"/>
      <w:jc w:val="left"/>
    </w:pPr>
    <w:rPr>
      <w:rFonts w:ascii="Verdana" w:hAnsi="Verdana"/>
      <w:sz w:val="20"/>
      <w:szCs w:val="16"/>
      <w:lang w:eastAsia="pl-PL"/>
    </w:rPr>
  </w:style>
  <w:style w:type="character" w:styleId="Uwydatnienie">
    <w:name w:val="Emphasis"/>
    <w:uiPriority w:val="99"/>
    <w:qFormat/>
    <w:rsid w:val="007E0E28"/>
    <w:rPr>
      <w:i/>
      <w:iCs/>
    </w:rPr>
  </w:style>
  <w:style w:type="paragraph" w:customStyle="1" w:styleId="Text">
    <w:name w:val="Text"/>
    <w:basedOn w:val="Normalny"/>
    <w:rsid w:val="007E0E28"/>
    <w:pPr>
      <w:spacing w:before="120" w:after="200" w:line="320" w:lineRule="exact"/>
      <w:jc w:val="left"/>
    </w:pPr>
    <w:rPr>
      <w:sz w:val="24"/>
    </w:rPr>
  </w:style>
  <w:style w:type="paragraph" w:customStyle="1" w:styleId="wypunktowanie">
    <w:name w:val="wypunktowanie"/>
    <w:basedOn w:val="Normalny"/>
    <w:rsid w:val="007E0E28"/>
    <w:pPr>
      <w:numPr>
        <w:numId w:val="31"/>
      </w:numPr>
      <w:suppressAutoHyphens/>
      <w:spacing w:after="200" w:line="360" w:lineRule="auto"/>
    </w:pPr>
    <w:rPr>
      <w:sz w:val="26"/>
      <w:lang w:eastAsia="pl-PL"/>
    </w:rPr>
  </w:style>
  <w:style w:type="paragraph" w:styleId="Listanumerowana">
    <w:name w:val="List Number"/>
    <w:basedOn w:val="Normalny"/>
    <w:uiPriority w:val="99"/>
    <w:rsid w:val="007E0E28"/>
    <w:pPr>
      <w:numPr>
        <w:numId w:val="39"/>
      </w:numPr>
      <w:suppressAutoHyphens/>
      <w:autoSpaceDN w:val="0"/>
      <w:spacing w:after="200" w:line="264" w:lineRule="auto"/>
      <w:jc w:val="left"/>
      <w:textAlignment w:val="baseline"/>
    </w:pPr>
    <w:rPr>
      <w:rFonts w:ascii="Arial" w:eastAsia="MS Mincho" w:hAnsi="Arial"/>
      <w:szCs w:val="24"/>
      <w:lang w:eastAsia="ja-JP"/>
    </w:rPr>
  </w:style>
  <w:style w:type="character" w:customStyle="1" w:styleId="TekstkomentarzaZnak1">
    <w:name w:val="Tekst komentarza Znak1"/>
    <w:uiPriority w:val="99"/>
    <w:semiHidden/>
    <w:locked/>
    <w:rsid w:val="007E0E28"/>
    <w:rPr>
      <w:rFonts w:ascii="Arial" w:eastAsia="MS Mincho" w:hAnsi="Arial" w:cs="Times New Roman"/>
      <w:sz w:val="20"/>
      <w:szCs w:val="20"/>
      <w:lang w:eastAsia="ja-JP"/>
    </w:rPr>
  </w:style>
  <w:style w:type="character" w:customStyle="1" w:styleId="TekstkomentarzaZnak2">
    <w:name w:val="Tekst komentarza Znak2"/>
    <w:basedOn w:val="Domylnaczcionkaakapitu"/>
    <w:uiPriority w:val="99"/>
    <w:rsid w:val="007E0E28"/>
    <w:rPr>
      <w:rFonts w:ascii="Arial" w:eastAsia="Times New Roman" w:hAnsi="Arial" w:cs="Times New Roman"/>
      <w:b/>
      <w:bCs/>
      <w:szCs w:val="24"/>
      <w:lang w:eastAsia="pl-PL"/>
    </w:rPr>
  </w:style>
  <w:style w:type="paragraph" w:styleId="Listanumerowana4">
    <w:name w:val="List Number 4"/>
    <w:basedOn w:val="Normalny"/>
    <w:uiPriority w:val="99"/>
    <w:rsid w:val="007E0E28"/>
    <w:pPr>
      <w:numPr>
        <w:numId w:val="38"/>
      </w:numPr>
      <w:suppressAutoHyphens/>
      <w:autoSpaceDN w:val="0"/>
      <w:spacing w:after="200" w:line="264" w:lineRule="auto"/>
      <w:jc w:val="left"/>
      <w:textAlignment w:val="baseline"/>
    </w:pPr>
    <w:rPr>
      <w:rFonts w:ascii="Arial" w:eastAsia="MS Mincho" w:hAnsi="Arial"/>
      <w:szCs w:val="24"/>
      <w:lang w:eastAsia="ja-JP"/>
    </w:rPr>
  </w:style>
  <w:style w:type="paragraph" w:customStyle="1" w:styleId="xl27">
    <w:name w:val="xl27"/>
    <w:basedOn w:val="Normalny"/>
    <w:uiPriority w:val="99"/>
    <w:rsid w:val="007E0E28"/>
    <w:pPr>
      <w:suppressAutoHyphens/>
      <w:autoSpaceDN w:val="0"/>
      <w:spacing w:before="100" w:after="100" w:line="264" w:lineRule="auto"/>
      <w:jc w:val="left"/>
      <w:textAlignment w:val="baseline"/>
    </w:pPr>
    <w:rPr>
      <w:rFonts w:ascii="Arial" w:hAnsi="Arial" w:cs="Arial"/>
      <w:sz w:val="16"/>
      <w:szCs w:val="16"/>
      <w:lang w:eastAsia="pl-PL"/>
    </w:rPr>
  </w:style>
  <w:style w:type="paragraph" w:customStyle="1" w:styleId="listapunkt">
    <w:name w:val="lista punkt"/>
    <w:basedOn w:val="Listapunktowana"/>
    <w:uiPriority w:val="99"/>
    <w:rsid w:val="007E0E28"/>
    <w:pPr>
      <w:numPr>
        <w:numId w:val="40"/>
      </w:numPr>
      <w:tabs>
        <w:tab w:val="left" w:pos="-1080"/>
        <w:tab w:val="num" w:pos="360"/>
      </w:tabs>
      <w:suppressAutoHyphens/>
      <w:autoSpaceDN w:val="0"/>
      <w:spacing w:line="360" w:lineRule="auto"/>
      <w:ind w:left="360"/>
      <w:textAlignment w:val="baseline"/>
    </w:pPr>
    <w:rPr>
      <w:rFonts w:eastAsia="MS Mincho"/>
      <w:szCs w:val="24"/>
      <w:lang w:eastAsia="ja-JP"/>
    </w:rPr>
  </w:style>
  <w:style w:type="paragraph" w:styleId="Lista-kontynuacja3">
    <w:name w:val="List Continue 3"/>
    <w:basedOn w:val="Normalny"/>
    <w:uiPriority w:val="99"/>
    <w:rsid w:val="007E0E28"/>
    <w:pPr>
      <w:suppressAutoHyphens/>
      <w:autoSpaceDN w:val="0"/>
      <w:spacing w:after="120" w:line="264" w:lineRule="auto"/>
      <w:ind w:left="849"/>
      <w:jc w:val="left"/>
      <w:textAlignment w:val="baseline"/>
    </w:pPr>
    <w:rPr>
      <w:rFonts w:ascii="Arial" w:eastAsia="MS Mincho" w:hAnsi="Arial"/>
      <w:szCs w:val="24"/>
      <w:lang w:eastAsia="ja-JP"/>
    </w:rPr>
  </w:style>
  <w:style w:type="paragraph" w:styleId="Lista3">
    <w:name w:val="List 3"/>
    <w:basedOn w:val="Normalny"/>
    <w:uiPriority w:val="99"/>
    <w:rsid w:val="007E0E28"/>
    <w:pPr>
      <w:suppressAutoHyphens/>
      <w:autoSpaceDN w:val="0"/>
      <w:spacing w:after="200" w:line="264" w:lineRule="auto"/>
      <w:ind w:left="849" w:hanging="283"/>
      <w:jc w:val="left"/>
      <w:textAlignment w:val="baseline"/>
    </w:pPr>
    <w:rPr>
      <w:rFonts w:ascii="Arial" w:eastAsia="MS Mincho" w:hAnsi="Arial"/>
      <w:szCs w:val="24"/>
      <w:lang w:eastAsia="ja-JP"/>
    </w:rPr>
  </w:style>
  <w:style w:type="paragraph" w:styleId="Lista">
    <w:name w:val="List"/>
    <w:basedOn w:val="Normalny"/>
    <w:uiPriority w:val="99"/>
    <w:rsid w:val="007E0E28"/>
    <w:pPr>
      <w:suppressAutoHyphens/>
      <w:autoSpaceDN w:val="0"/>
      <w:spacing w:after="200" w:line="264" w:lineRule="auto"/>
      <w:ind w:left="283" w:hanging="283"/>
      <w:jc w:val="left"/>
      <w:textAlignment w:val="baseline"/>
    </w:pPr>
    <w:rPr>
      <w:rFonts w:ascii="Arial" w:eastAsia="MS Mincho" w:hAnsi="Arial"/>
      <w:szCs w:val="24"/>
      <w:lang w:eastAsia="ja-JP"/>
    </w:rPr>
  </w:style>
  <w:style w:type="paragraph" w:styleId="Lista2">
    <w:name w:val="List 2"/>
    <w:basedOn w:val="Normalny"/>
    <w:uiPriority w:val="99"/>
    <w:rsid w:val="007E0E28"/>
    <w:pPr>
      <w:suppressAutoHyphens/>
      <w:autoSpaceDN w:val="0"/>
      <w:spacing w:after="200" w:line="264" w:lineRule="auto"/>
      <w:ind w:left="566" w:hanging="283"/>
      <w:jc w:val="left"/>
      <w:textAlignment w:val="baseline"/>
    </w:pPr>
    <w:rPr>
      <w:rFonts w:ascii="Arial" w:eastAsia="MS Mincho" w:hAnsi="Arial"/>
      <w:szCs w:val="24"/>
      <w:lang w:eastAsia="ja-JP"/>
    </w:rPr>
  </w:style>
  <w:style w:type="paragraph" w:styleId="Listapunktowana3">
    <w:name w:val="List Bullet 3"/>
    <w:basedOn w:val="Normalny"/>
    <w:uiPriority w:val="99"/>
    <w:rsid w:val="007E0E28"/>
    <w:pPr>
      <w:numPr>
        <w:numId w:val="42"/>
      </w:numPr>
      <w:suppressAutoHyphens/>
      <w:autoSpaceDN w:val="0"/>
      <w:spacing w:after="200" w:line="264" w:lineRule="auto"/>
      <w:jc w:val="left"/>
      <w:textAlignment w:val="baseline"/>
    </w:pPr>
    <w:rPr>
      <w:rFonts w:ascii="Arial" w:eastAsia="MS Mincho" w:hAnsi="Arial"/>
      <w:szCs w:val="24"/>
      <w:lang w:eastAsia="ja-JP"/>
    </w:rPr>
  </w:style>
  <w:style w:type="paragraph" w:styleId="Tekstpodstawowyzwciciem2">
    <w:name w:val="Body Text First Indent 2"/>
    <w:basedOn w:val="Tekstpodstawowywcity"/>
    <w:link w:val="Tekstpodstawowyzwciciem2Znak"/>
    <w:uiPriority w:val="99"/>
    <w:rsid w:val="007E0E28"/>
    <w:pPr>
      <w:suppressAutoHyphens/>
      <w:autoSpaceDN w:val="0"/>
      <w:spacing w:line="240" w:lineRule="auto"/>
      <w:ind w:firstLine="210"/>
      <w:jc w:val="left"/>
      <w:textAlignment w:val="baseline"/>
    </w:pPr>
    <w:rPr>
      <w:rFonts w:ascii="Arial" w:eastAsia="MS Mincho" w:hAnsi="Arial"/>
      <w:szCs w:val="24"/>
      <w:lang w:eastAsia="ja-JP"/>
    </w:rPr>
  </w:style>
  <w:style w:type="character" w:customStyle="1" w:styleId="Tekstpodstawowyzwciciem2Znak">
    <w:name w:val="Tekst podstawowy z wcięciem 2 Znak"/>
    <w:basedOn w:val="TekstpodstawowywcityZnak"/>
    <w:link w:val="Tekstpodstawowyzwciciem2"/>
    <w:uiPriority w:val="99"/>
    <w:rsid w:val="007E0E28"/>
    <w:rPr>
      <w:rFonts w:ascii="Arial" w:eastAsia="MS Mincho" w:hAnsi="Arial" w:cs="Times New Roman"/>
      <w:szCs w:val="24"/>
      <w:lang w:eastAsia="ja-JP"/>
    </w:rPr>
  </w:style>
  <w:style w:type="character" w:customStyle="1" w:styleId="TekstpodstawowywcityZnak1">
    <w:name w:val="Tekst podstawowy wcięty Znak1"/>
    <w:basedOn w:val="Domylnaczcionkaakapitu"/>
    <w:uiPriority w:val="99"/>
    <w:rsid w:val="007E0E28"/>
    <w:rPr>
      <w:rFonts w:ascii="Times New Roman" w:eastAsia="Times New Roman" w:hAnsi="Times New Roman" w:cs="Times New Roman"/>
      <w:sz w:val="24"/>
      <w:szCs w:val="24"/>
      <w:lang w:eastAsia="pl-PL"/>
    </w:rPr>
  </w:style>
  <w:style w:type="paragraph" w:customStyle="1" w:styleId="instrukcje">
    <w:name w:val="instrukcje"/>
    <w:basedOn w:val="Normalny"/>
    <w:uiPriority w:val="99"/>
    <w:rsid w:val="007E0E28"/>
    <w:pPr>
      <w:tabs>
        <w:tab w:val="left" w:pos="851"/>
        <w:tab w:val="decimal" w:leader="dot" w:pos="8647"/>
      </w:tabs>
      <w:suppressAutoHyphens/>
      <w:autoSpaceDN w:val="0"/>
      <w:spacing w:after="200" w:line="264" w:lineRule="auto"/>
      <w:textAlignment w:val="baseline"/>
    </w:pPr>
    <w:rPr>
      <w:rFonts w:ascii="Arial" w:hAnsi="Arial"/>
      <w:sz w:val="24"/>
      <w:lang w:eastAsia="pl-PL"/>
    </w:rPr>
  </w:style>
  <w:style w:type="paragraph" w:customStyle="1" w:styleId="Kommentar">
    <w:name w:val="Kommentar"/>
    <w:basedOn w:val="Normalny"/>
    <w:uiPriority w:val="99"/>
    <w:rsid w:val="007E0E28"/>
    <w:pPr>
      <w:tabs>
        <w:tab w:val="left" w:pos="1134"/>
        <w:tab w:val="left" w:pos="4536"/>
        <w:tab w:val="right" w:pos="9072"/>
      </w:tabs>
      <w:suppressAutoHyphens/>
      <w:autoSpaceDN w:val="0"/>
      <w:spacing w:before="120" w:after="120" w:line="264" w:lineRule="auto"/>
      <w:ind w:left="1134" w:hanging="1134"/>
      <w:jc w:val="left"/>
      <w:textAlignment w:val="baseline"/>
    </w:pPr>
    <w:rPr>
      <w:rFonts w:ascii="Arial" w:hAnsi="Arial"/>
      <w:color w:val="000000"/>
      <w:lang w:val="en-US" w:eastAsia="ar-SA"/>
    </w:rPr>
  </w:style>
  <w:style w:type="paragraph" w:customStyle="1" w:styleId="Flietext">
    <w:name w:val="Fließtext"/>
    <w:uiPriority w:val="99"/>
    <w:rsid w:val="007E0E28"/>
    <w:pPr>
      <w:tabs>
        <w:tab w:val="left" w:pos="1134"/>
        <w:tab w:val="left" w:pos="4536"/>
        <w:tab w:val="right" w:pos="9072"/>
      </w:tabs>
      <w:suppressAutoHyphens/>
      <w:autoSpaceDN w:val="0"/>
      <w:spacing w:before="120" w:after="120" w:line="240" w:lineRule="auto"/>
      <w:jc w:val="both"/>
      <w:textAlignment w:val="baseline"/>
    </w:pPr>
    <w:rPr>
      <w:rFonts w:ascii="Arial" w:eastAsia="Times New Roman" w:hAnsi="Arial" w:cs="Times New Roman"/>
      <w:color w:val="000000"/>
      <w:szCs w:val="20"/>
      <w:lang w:val="en-US"/>
    </w:rPr>
  </w:style>
  <w:style w:type="paragraph" w:customStyle="1" w:styleId="tab">
    <w:name w:val="tab"/>
    <w:basedOn w:val="Normalny"/>
    <w:uiPriority w:val="99"/>
    <w:rsid w:val="007E0E28"/>
    <w:pPr>
      <w:suppressAutoHyphens/>
      <w:autoSpaceDE w:val="0"/>
      <w:autoSpaceDN w:val="0"/>
      <w:spacing w:before="60" w:after="200" w:line="264" w:lineRule="auto"/>
      <w:ind w:firstLine="284"/>
      <w:textAlignment w:val="baseline"/>
    </w:pPr>
    <w:rPr>
      <w:rFonts w:ascii="Arial" w:hAnsi="Arial"/>
      <w:spacing w:val="-3"/>
      <w:szCs w:val="22"/>
      <w:lang w:val="en-US" w:eastAsia="pl-PL"/>
    </w:rPr>
  </w:style>
  <w:style w:type="paragraph" w:customStyle="1" w:styleId="Standardowy1">
    <w:name w:val="Standardowy1"/>
    <w:uiPriority w:val="99"/>
    <w:rsid w:val="007E0E28"/>
    <w:pPr>
      <w:widowControl w:val="0"/>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y">
    <w:name w:val="wyliczany"/>
    <w:basedOn w:val="Normalny"/>
    <w:uiPriority w:val="99"/>
    <w:rsid w:val="007E0E28"/>
    <w:pPr>
      <w:keepLines/>
      <w:suppressAutoHyphens/>
      <w:autoSpaceDE w:val="0"/>
      <w:autoSpaceDN w:val="0"/>
      <w:spacing w:after="40" w:line="276" w:lineRule="auto"/>
      <w:ind w:left="1134" w:hanging="567"/>
      <w:textAlignment w:val="baseline"/>
    </w:pPr>
    <w:rPr>
      <w:rFonts w:ascii="Arial" w:hAnsi="Arial"/>
      <w:lang w:eastAsia="ar-SA"/>
    </w:rPr>
  </w:style>
  <w:style w:type="paragraph" w:customStyle="1" w:styleId="Standard12">
    <w:name w:val="Standard 12"/>
    <w:basedOn w:val="Normalny"/>
    <w:uiPriority w:val="99"/>
    <w:rsid w:val="007E0E28"/>
    <w:pPr>
      <w:suppressAutoHyphens/>
      <w:autoSpaceDN w:val="0"/>
      <w:spacing w:after="200" w:line="264" w:lineRule="auto"/>
      <w:ind w:firstLine="284"/>
      <w:textAlignment w:val="baseline"/>
    </w:pPr>
    <w:rPr>
      <w:sz w:val="24"/>
      <w:lang w:eastAsia="pl-PL"/>
    </w:rPr>
  </w:style>
  <w:style w:type="paragraph" w:styleId="Bezodstpw">
    <w:name w:val="No Spacing"/>
    <w:uiPriority w:val="99"/>
    <w:qFormat/>
    <w:rsid w:val="007E0E28"/>
    <w:pPr>
      <w:suppressAutoHyphens/>
      <w:autoSpaceDN w:val="0"/>
      <w:spacing w:after="0" w:line="240" w:lineRule="auto"/>
      <w:textAlignment w:val="baseline"/>
    </w:pPr>
    <w:rPr>
      <w:rFonts w:ascii="Arial" w:eastAsia="MS Mincho" w:hAnsi="Arial" w:cs="Times New Roman"/>
      <w:szCs w:val="24"/>
      <w:lang w:eastAsia="ja-JP"/>
    </w:rPr>
  </w:style>
  <w:style w:type="character" w:styleId="Wyrnienieintensywne">
    <w:name w:val="Intense Emphasis"/>
    <w:uiPriority w:val="99"/>
    <w:qFormat/>
    <w:rsid w:val="007E0E28"/>
    <w:rPr>
      <w:rFonts w:cs="Times New Roman"/>
      <w:sz w:val="22"/>
    </w:rPr>
  </w:style>
  <w:style w:type="paragraph" w:customStyle="1" w:styleId="Tytu4">
    <w:name w:val="Tytuł4"/>
    <w:basedOn w:val="Normalny"/>
    <w:uiPriority w:val="99"/>
    <w:rsid w:val="007E0E28"/>
    <w:pPr>
      <w:tabs>
        <w:tab w:val="left" w:pos="1276"/>
      </w:tabs>
      <w:suppressAutoHyphens/>
      <w:autoSpaceDN w:val="0"/>
      <w:spacing w:after="200" w:line="264" w:lineRule="auto"/>
      <w:textAlignment w:val="baseline"/>
    </w:pPr>
    <w:rPr>
      <w:b/>
      <w:sz w:val="24"/>
      <w:lang w:eastAsia="pl-PL"/>
    </w:rPr>
  </w:style>
  <w:style w:type="character" w:styleId="Odwoaniedelikatne">
    <w:name w:val="Subtle Reference"/>
    <w:uiPriority w:val="99"/>
    <w:qFormat/>
    <w:rsid w:val="007E0E28"/>
    <w:rPr>
      <w:rFonts w:cs="Times New Roman"/>
      <w:smallCaps/>
      <w:color w:val="C0504D"/>
      <w:u w:val="single"/>
    </w:rPr>
  </w:style>
  <w:style w:type="paragraph" w:customStyle="1" w:styleId="Standardowywcity1ZnakZnak">
    <w:name w:val="Standardowy wcięty 1 Znak Znak"/>
    <w:basedOn w:val="Normalny"/>
    <w:next w:val="Normalny"/>
    <w:uiPriority w:val="99"/>
    <w:rsid w:val="007E0E28"/>
    <w:pPr>
      <w:tabs>
        <w:tab w:val="left" w:pos="1843"/>
      </w:tabs>
      <w:suppressAutoHyphens/>
      <w:autoSpaceDN w:val="0"/>
      <w:spacing w:before="120" w:after="200" w:line="264" w:lineRule="auto"/>
      <w:ind w:left="1843" w:hanging="425"/>
      <w:jc w:val="left"/>
      <w:textAlignment w:val="baseline"/>
    </w:pPr>
    <w:rPr>
      <w:sz w:val="24"/>
      <w:lang w:eastAsia="pl-PL"/>
    </w:rPr>
  </w:style>
  <w:style w:type="paragraph" w:customStyle="1" w:styleId="lista1">
    <w:name w:val="lista 1"/>
    <w:aliases w:val="2,3"/>
    <w:basedOn w:val="Normalny"/>
    <w:autoRedefine/>
    <w:uiPriority w:val="99"/>
    <w:rsid w:val="007E0E28"/>
    <w:pPr>
      <w:numPr>
        <w:numId w:val="44"/>
      </w:numPr>
      <w:spacing w:after="120" w:line="264" w:lineRule="auto"/>
    </w:pPr>
    <w:rPr>
      <w:rFonts w:ascii="Arial" w:hAnsi="Arial"/>
      <w:szCs w:val="22"/>
      <w:lang w:eastAsia="pl-PL"/>
    </w:rPr>
  </w:style>
  <w:style w:type="paragraph" w:customStyle="1" w:styleId="Normalny-podst">
    <w:name w:val="Normalny-podst"/>
    <w:basedOn w:val="Normalny"/>
    <w:uiPriority w:val="99"/>
    <w:rsid w:val="007E0E28"/>
    <w:pPr>
      <w:widowControl w:val="0"/>
      <w:tabs>
        <w:tab w:val="left" w:pos="1964"/>
      </w:tabs>
      <w:spacing w:after="200" w:line="264" w:lineRule="auto"/>
      <w:ind w:right="-107" w:hanging="37"/>
    </w:pPr>
    <w:rPr>
      <w:rFonts w:ascii="Arial" w:hAnsi="Arial" w:cs="Arial"/>
      <w:i/>
      <w:sz w:val="24"/>
      <w:lang w:eastAsia="pl-PL"/>
    </w:rPr>
  </w:style>
  <w:style w:type="paragraph" w:customStyle="1" w:styleId="Opoletekst">
    <w:name w:val="Opole tekst"/>
    <w:basedOn w:val="Normalny"/>
    <w:qFormat/>
    <w:rsid w:val="007E0E28"/>
    <w:pPr>
      <w:spacing w:before="60" w:after="200" w:line="264" w:lineRule="auto"/>
    </w:pPr>
    <w:rPr>
      <w:rFonts w:ascii="Arial" w:hAnsi="Arial"/>
      <w:lang w:eastAsia="pl-PL"/>
    </w:rPr>
  </w:style>
  <w:style w:type="character" w:customStyle="1" w:styleId="ListapunktowanaZnak">
    <w:name w:val="Lista punktowana Znak"/>
    <w:link w:val="Listapunktowana"/>
    <w:locked/>
    <w:rsid w:val="007E0E28"/>
    <w:rPr>
      <w:rFonts w:ascii="Arial" w:eastAsia="Times New Roman" w:hAnsi="Arial" w:cs="Times New Roman"/>
      <w:szCs w:val="20"/>
      <w:lang w:eastAsia="pl-PL"/>
    </w:rPr>
  </w:style>
  <w:style w:type="paragraph" w:customStyle="1" w:styleId="OpoleN1">
    <w:name w:val="Opole N1"/>
    <w:basedOn w:val="Nagwek1"/>
    <w:next w:val="Normalny"/>
    <w:uiPriority w:val="99"/>
    <w:rsid w:val="007E0E28"/>
    <w:pPr>
      <w:keepLines w:val="0"/>
      <w:numPr>
        <w:numId w:val="46"/>
      </w:numPr>
      <w:tabs>
        <w:tab w:val="clear" w:pos="0"/>
        <w:tab w:val="num" w:pos="720"/>
      </w:tabs>
      <w:spacing w:before="240" w:after="60" w:line="360" w:lineRule="auto"/>
      <w:ind w:left="0" w:firstLine="0"/>
    </w:pPr>
    <w:rPr>
      <w:rFonts w:ascii="Times New Roman" w:eastAsia="Times New Roman" w:hAnsi="Times New Roman" w:cs="Arial"/>
      <w:color w:val="auto"/>
      <w:kern w:val="32"/>
      <w:sz w:val="24"/>
      <w:szCs w:val="22"/>
      <w:lang w:eastAsia="pl-PL"/>
    </w:rPr>
  </w:style>
  <w:style w:type="paragraph" w:customStyle="1" w:styleId="OpoleN2">
    <w:name w:val="Opole N2"/>
    <w:basedOn w:val="Nagwek2"/>
    <w:uiPriority w:val="99"/>
    <w:rsid w:val="007E0E28"/>
    <w:pPr>
      <w:keepLines w:val="0"/>
      <w:numPr>
        <w:ilvl w:val="1"/>
        <w:numId w:val="46"/>
      </w:numPr>
      <w:tabs>
        <w:tab w:val="num" w:pos="1440"/>
      </w:tabs>
      <w:spacing w:before="240" w:after="60" w:line="264" w:lineRule="auto"/>
      <w:jc w:val="left"/>
    </w:pPr>
    <w:rPr>
      <w:rFonts w:ascii="Times New Roman" w:eastAsia="Times New Roman" w:hAnsi="Times New Roman" w:cs="Arial"/>
      <w:iCs/>
      <w:color w:val="auto"/>
      <w:sz w:val="24"/>
      <w:szCs w:val="28"/>
      <w:lang w:eastAsia="pl-PL"/>
    </w:rPr>
  </w:style>
  <w:style w:type="paragraph" w:customStyle="1" w:styleId="OpoleN3">
    <w:name w:val="Opole N3"/>
    <w:basedOn w:val="Nagwek3"/>
    <w:uiPriority w:val="99"/>
    <w:rsid w:val="007E0E28"/>
    <w:pPr>
      <w:keepNext/>
      <w:numPr>
        <w:ilvl w:val="2"/>
        <w:numId w:val="46"/>
      </w:numPr>
      <w:tabs>
        <w:tab w:val="num" w:pos="2160"/>
      </w:tabs>
      <w:spacing w:before="240" w:after="60" w:line="264" w:lineRule="auto"/>
      <w:jc w:val="left"/>
    </w:pPr>
    <w:rPr>
      <w:rFonts w:cs="Arial"/>
      <w:b/>
      <w:bCs/>
      <w:sz w:val="24"/>
      <w:szCs w:val="24"/>
      <w:lang w:eastAsia="pl-PL"/>
    </w:rPr>
  </w:style>
  <w:style w:type="paragraph" w:customStyle="1" w:styleId="OpoleN4">
    <w:name w:val="Opole N4"/>
    <w:basedOn w:val="Nagwek4"/>
    <w:uiPriority w:val="99"/>
    <w:rsid w:val="007E0E28"/>
    <w:pPr>
      <w:keepNext/>
      <w:numPr>
        <w:ilvl w:val="3"/>
        <w:numId w:val="46"/>
      </w:numPr>
      <w:tabs>
        <w:tab w:val="num" w:pos="2880"/>
      </w:tabs>
      <w:spacing w:before="240" w:after="60" w:line="264" w:lineRule="auto"/>
      <w:jc w:val="left"/>
    </w:pPr>
    <w:rPr>
      <w:b/>
      <w:bCs/>
      <w:sz w:val="24"/>
      <w:szCs w:val="28"/>
      <w:lang w:val="pl-PL" w:eastAsia="pl-PL"/>
    </w:rPr>
  </w:style>
  <w:style w:type="paragraph" w:customStyle="1" w:styleId="OpoleN5">
    <w:name w:val="Opole N5"/>
    <w:basedOn w:val="Nagwek5"/>
    <w:uiPriority w:val="99"/>
    <w:rsid w:val="007E0E28"/>
    <w:pPr>
      <w:numPr>
        <w:ilvl w:val="4"/>
        <w:numId w:val="46"/>
      </w:numPr>
      <w:tabs>
        <w:tab w:val="clear" w:pos="1985"/>
        <w:tab w:val="num" w:pos="3600"/>
      </w:tabs>
      <w:spacing w:before="240" w:after="60" w:line="264" w:lineRule="auto"/>
      <w:jc w:val="left"/>
    </w:pPr>
    <w:rPr>
      <w:b/>
      <w:bCs/>
      <w:iCs/>
      <w:sz w:val="24"/>
      <w:szCs w:val="26"/>
      <w:lang w:val="pl-PL" w:eastAsia="pl-PL"/>
    </w:rPr>
  </w:style>
  <w:style w:type="paragraph" w:customStyle="1" w:styleId="OpoleN6">
    <w:name w:val="Opole N6"/>
    <w:basedOn w:val="Nagwek6"/>
    <w:uiPriority w:val="99"/>
    <w:rsid w:val="007E0E28"/>
    <w:pPr>
      <w:numPr>
        <w:ilvl w:val="5"/>
        <w:numId w:val="46"/>
      </w:numPr>
      <w:spacing w:before="240" w:after="60" w:line="264" w:lineRule="auto"/>
      <w:jc w:val="left"/>
    </w:pPr>
    <w:rPr>
      <w:b/>
      <w:bCs/>
      <w:sz w:val="24"/>
      <w:szCs w:val="22"/>
      <w:lang w:val="pl-PL" w:eastAsia="pl-PL"/>
    </w:rPr>
  </w:style>
  <w:style w:type="paragraph" w:customStyle="1" w:styleId="Aufzhlung">
    <w:name w:val="Aufzählung"/>
    <w:basedOn w:val="Flietext"/>
    <w:uiPriority w:val="99"/>
    <w:rsid w:val="007E0E28"/>
    <w:pPr>
      <w:numPr>
        <w:numId w:val="47"/>
      </w:numPr>
      <w:tabs>
        <w:tab w:val="right" w:pos="6804"/>
        <w:tab w:val="right" w:pos="7938"/>
      </w:tabs>
      <w:autoSpaceDN/>
      <w:spacing w:before="0" w:after="60"/>
      <w:jc w:val="left"/>
      <w:textAlignment w:val="auto"/>
    </w:pPr>
    <w:rPr>
      <w:lang w:eastAsia="ar-SA"/>
    </w:rPr>
  </w:style>
  <w:style w:type="paragraph" w:customStyle="1" w:styleId="CM2">
    <w:name w:val="CM2"/>
    <w:basedOn w:val="Default"/>
    <w:next w:val="Default"/>
    <w:uiPriority w:val="99"/>
    <w:rsid w:val="007E0E28"/>
    <w:pPr>
      <w:widowControl w:val="0"/>
      <w:spacing w:line="293" w:lineRule="atLeast"/>
    </w:pPr>
    <w:rPr>
      <w:rFonts w:ascii="Times New Roman" w:eastAsia="Times New Roman" w:hAnsi="Times New Roman" w:cs="Times New Roman"/>
      <w:color w:val="auto"/>
      <w:lang w:eastAsia="pl-PL"/>
    </w:rPr>
  </w:style>
  <w:style w:type="numbering" w:customStyle="1" w:styleId="1111111">
    <w:name w:val="1 / 1.1 / 1.1.11"/>
    <w:rsid w:val="007E0E28"/>
    <w:pPr>
      <w:numPr>
        <w:numId w:val="35"/>
      </w:numPr>
    </w:pPr>
  </w:style>
  <w:style w:type="numbering" w:customStyle="1" w:styleId="WWOutlineListStyle">
    <w:name w:val="WW_OutlineListStyle"/>
    <w:rsid w:val="007E0E28"/>
    <w:pPr>
      <w:numPr>
        <w:numId w:val="34"/>
      </w:numPr>
    </w:pPr>
  </w:style>
  <w:style w:type="numbering" w:customStyle="1" w:styleId="LFO13">
    <w:name w:val="LFO13"/>
    <w:rsid w:val="007E0E28"/>
    <w:pPr>
      <w:numPr>
        <w:numId w:val="41"/>
      </w:numPr>
    </w:pPr>
  </w:style>
  <w:style w:type="numbering" w:styleId="1ai">
    <w:name w:val="Outline List 1"/>
    <w:basedOn w:val="Bezlisty"/>
    <w:uiPriority w:val="99"/>
    <w:semiHidden/>
    <w:unhideWhenUsed/>
    <w:rsid w:val="007E0E28"/>
    <w:pPr>
      <w:numPr>
        <w:numId w:val="45"/>
      </w:numPr>
    </w:pPr>
  </w:style>
  <w:style w:type="numbering" w:customStyle="1" w:styleId="LFO12">
    <w:name w:val="LFO12"/>
    <w:rsid w:val="007E0E28"/>
    <w:pPr>
      <w:numPr>
        <w:numId w:val="40"/>
      </w:numPr>
    </w:pPr>
  </w:style>
  <w:style w:type="numbering" w:customStyle="1" w:styleId="WWOutlineListStyle1">
    <w:name w:val="WW_OutlineListStyle_1"/>
    <w:rsid w:val="007E0E28"/>
    <w:pPr>
      <w:numPr>
        <w:numId w:val="33"/>
      </w:numPr>
    </w:pPr>
  </w:style>
  <w:style w:type="numbering" w:customStyle="1" w:styleId="Styl2">
    <w:name w:val="Styl2"/>
    <w:rsid w:val="007E0E28"/>
    <w:pPr>
      <w:numPr>
        <w:numId w:val="37"/>
      </w:numPr>
    </w:pPr>
  </w:style>
  <w:style w:type="numbering" w:customStyle="1" w:styleId="LFO14">
    <w:name w:val="LFO14"/>
    <w:rsid w:val="007E0E28"/>
    <w:pPr>
      <w:numPr>
        <w:numId w:val="42"/>
      </w:numPr>
    </w:pPr>
  </w:style>
  <w:style w:type="numbering" w:customStyle="1" w:styleId="LFO31">
    <w:name w:val="LFO31"/>
    <w:rsid w:val="007E0E28"/>
    <w:pPr>
      <w:numPr>
        <w:numId w:val="43"/>
      </w:numPr>
    </w:pPr>
  </w:style>
  <w:style w:type="numbering" w:customStyle="1" w:styleId="LFO9">
    <w:name w:val="LFO9"/>
    <w:rsid w:val="007E0E28"/>
    <w:pPr>
      <w:numPr>
        <w:numId w:val="39"/>
      </w:numPr>
    </w:pPr>
  </w:style>
  <w:style w:type="numbering" w:customStyle="1" w:styleId="WWOutlineListStyle2">
    <w:name w:val="WW_OutlineListStyle_2"/>
    <w:rsid w:val="007E0E28"/>
    <w:pPr>
      <w:numPr>
        <w:numId w:val="32"/>
      </w:numPr>
    </w:pPr>
  </w:style>
  <w:style w:type="numbering" w:customStyle="1" w:styleId="LFO6">
    <w:name w:val="LFO6"/>
    <w:rsid w:val="007E0E28"/>
    <w:pPr>
      <w:numPr>
        <w:numId w:val="38"/>
      </w:numPr>
    </w:pPr>
  </w:style>
  <w:style w:type="numbering" w:customStyle="1" w:styleId="Styl1">
    <w:name w:val="Styl1"/>
    <w:rsid w:val="007E0E28"/>
    <w:pPr>
      <w:numPr>
        <w:numId w:val="36"/>
      </w:numPr>
    </w:pPr>
  </w:style>
  <w:style w:type="paragraph" w:customStyle="1" w:styleId="TableContents">
    <w:name w:val="Table Contents"/>
    <w:basedOn w:val="Tekstpodstawowy"/>
    <w:rsid w:val="007E0E28"/>
    <w:pPr>
      <w:widowControl w:val="0"/>
      <w:suppressLineNumbers/>
      <w:suppressAutoHyphens/>
      <w:spacing w:line="300" w:lineRule="auto"/>
      <w:jc w:val="left"/>
    </w:pPr>
    <w:rPr>
      <w:rFonts w:ascii="Times New Roman" w:hAnsi="Times New Roman" w:cs="Times New Roman"/>
      <w:color w:val="000000"/>
      <w:sz w:val="24"/>
      <w:lang w:val="lt-LT"/>
    </w:rPr>
  </w:style>
  <w:style w:type="paragraph" w:customStyle="1" w:styleId="TableHeading">
    <w:name w:val="Table Heading"/>
    <w:basedOn w:val="TableContents"/>
    <w:rsid w:val="007E0E28"/>
    <w:pPr>
      <w:jc w:val="center"/>
    </w:pPr>
    <w:rPr>
      <w:b/>
      <w:i/>
    </w:rPr>
  </w:style>
  <w:style w:type="paragraph" w:customStyle="1" w:styleId="xl73">
    <w:name w:val="xl73"/>
    <w:basedOn w:val="Normalny"/>
    <w:rsid w:val="007E0E28"/>
    <w:pP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4">
    <w:name w:val="xl74"/>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5">
    <w:name w:val="xl75"/>
    <w:basedOn w:val="Normalny"/>
    <w:rsid w:val="007E0E28"/>
    <w:pPr>
      <w:shd w:val="clear" w:color="000000" w:fill="FFFFFF"/>
      <w:spacing w:before="100" w:beforeAutospacing="1" w:after="100" w:afterAutospacing="1" w:line="240" w:lineRule="auto"/>
      <w:jc w:val="left"/>
      <w:textAlignment w:val="center"/>
    </w:pPr>
    <w:rPr>
      <w:sz w:val="18"/>
      <w:szCs w:val="18"/>
      <w:lang w:eastAsia="pl-PL"/>
    </w:rPr>
  </w:style>
  <w:style w:type="paragraph" w:customStyle="1" w:styleId="xl76">
    <w:name w:val="xl76"/>
    <w:basedOn w:val="Normalny"/>
    <w:rsid w:val="007E0E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7">
    <w:name w:val="xl77"/>
    <w:basedOn w:val="Normalny"/>
    <w:rsid w:val="007E0E2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8">
    <w:name w:val="xl78"/>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left"/>
      <w:textAlignment w:val="center"/>
    </w:pPr>
    <w:rPr>
      <w:b/>
      <w:bCs/>
      <w:sz w:val="18"/>
      <w:szCs w:val="18"/>
      <w:lang w:eastAsia="pl-PL"/>
    </w:rPr>
  </w:style>
  <w:style w:type="paragraph" w:customStyle="1" w:styleId="xl79">
    <w:name w:val="xl79"/>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b/>
      <w:bCs/>
      <w:sz w:val="18"/>
      <w:szCs w:val="18"/>
      <w:lang w:eastAsia="pl-PL"/>
    </w:rPr>
  </w:style>
  <w:style w:type="paragraph" w:customStyle="1" w:styleId="xl80">
    <w:name w:val="xl80"/>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1">
    <w:name w:val="xl81"/>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2">
    <w:name w:val="xl82"/>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3">
    <w:name w:val="xl8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4">
    <w:name w:val="xl84"/>
    <w:basedOn w:val="Normalny"/>
    <w:rsid w:val="007E0E2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5">
    <w:name w:val="xl8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6">
    <w:name w:val="xl8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87">
    <w:name w:val="xl8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88">
    <w:name w:val="xl8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9">
    <w:name w:val="xl89"/>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0">
    <w:name w:val="xl90"/>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1">
    <w:name w:val="xl91"/>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92">
    <w:name w:val="xl92"/>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3">
    <w:name w:val="xl9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94">
    <w:name w:val="xl94"/>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5">
    <w:name w:val="xl9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6">
    <w:name w:val="xl9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7">
    <w:name w:val="xl9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8">
    <w:name w:val="xl9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9">
    <w:name w:val="xl99"/>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0">
    <w:name w:val="xl100"/>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1">
    <w:name w:val="xl101"/>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2">
    <w:name w:val="xl102"/>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3">
    <w:name w:val="xl103"/>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4">
    <w:name w:val="xl104"/>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5">
    <w:name w:val="xl105"/>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106">
    <w:name w:val="xl106"/>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7">
    <w:name w:val="xl107"/>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108">
    <w:name w:val="xl108"/>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9">
    <w:name w:val="xl109"/>
    <w:basedOn w:val="Normalny"/>
    <w:rsid w:val="007E0E28"/>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0">
    <w:name w:val="xl110"/>
    <w:basedOn w:val="Normalny"/>
    <w:rsid w:val="007E0E28"/>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1">
    <w:name w:val="xl111"/>
    <w:basedOn w:val="Normalny"/>
    <w:rsid w:val="007E0E28"/>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Tekstpodstawowy22">
    <w:name w:val="Tekst podstawowy 22"/>
    <w:basedOn w:val="Normalny"/>
    <w:rsid w:val="007E0E28"/>
    <w:pPr>
      <w:suppressAutoHyphens/>
      <w:overflowPunct w:val="0"/>
      <w:autoSpaceDE w:val="0"/>
      <w:spacing w:line="240" w:lineRule="auto"/>
    </w:pPr>
    <w:rPr>
      <w:sz w:val="28"/>
      <w:lang w:eastAsia="ar-SA"/>
    </w:rPr>
  </w:style>
  <w:style w:type="paragraph" w:customStyle="1" w:styleId="Poradnik">
    <w:name w:val="Poradnik"/>
    <w:basedOn w:val="Normalny"/>
    <w:rsid w:val="007E0E28"/>
    <w:pPr>
      <w:suppressAutoHyphens/>
      <w:spacing w:before="120"/>
      <w:jc w:val="left"/>
    </w:pPr>
    <w:rPr>
      <w:sz w:val="24"/>
      <w:szCs w:val="24"/>
      <w:lang w:eastAsia="ar-SA"/>
    </w:rPr>
  </w:style>
  <w:style w:type="character" w:customStyle="1" w:styleId="Nierozpoznanawzmianka1">
    <w:name w:val="Nierozpoznana wzmianka1"/>
    <w:basedOn w:val="Domylnaczcionkaakapitu"/>
    <w:uiPriority w:val="99"/>
    <w:semiHidden/>
    <w:unhideWhenUsed/>
    <w:rsid w:val="00EB0D71"/>
    <w:rPr>
      <w:color w:val="605E5C"/>
      <w:shd w:val="clear" w:color="auto" w:fill="E1DFDD"/>
    </w:rPr>
  </w:style>
  <w:style w:type="character" w:customStyle="1" w:styleId="Nierozpoznanawzmianka2">
    <w:name w:val="Nierozpoznana wzmianka2"/>
    <w:basedOn w:val="Domylnaczcionkaakapitu"/>
    <w:uiPriority w:val="99"/>
    <w:semiHidden/>
    <w:unhideWhenUsed/>
    <w:rsid w:val="00761F51"/>
    <w:rPr>
      <w:color w:val="605E5C"/>
      <w:shd w:val="clear" w:color="auto" w:fill="E1DFDD"/>
    </w:rPr>
  </w:style>
  <w:style w:type="paragraph" w:customStyle="1" w:styleId="PGEdata">
    <w:name w:val="PGE_data"/>
    <w:basedOn w:val="Normalny"/>
    <w:autoRedefine/>
    <w:qFormat/>
    <w:rsid w:val="00975025"/>
    <w:pPr>
      <w:spacing w:after="40" w:line="300" w:lineRule="auto"/>
      <w:jc w:val="left"/>
    </w:pPr>
    <w:rPr>
      <w:rFonts w:asciiTheme="minorHAnsi" w:hAnsiTheme="minorHAnsi" w:cstheme="minorHAnsi"/>
      <w:color w:val="191919"/>
      <w:szCs w:val="22"/>
      <w:lang w:eastAsia="pl-PL"/>
    </w:rPr>
  </w:style>
  <w:style w:type="paragraph" w:customStyle="1" w:styleId="PGEadresat">
    <w:name w:val="PGE_adresat"/>
    <w:basedOn w:val="Normalny"/>
    <w:autoRedefine/>
    <w:qFormat/>
    <w:rsid w:val="00975025"/>
    <w:pPr>
      <w:spacing w:line="300" w:lineRule="auto"/>
      <w:jc w:val="right"/>
    </w:pPr>
    <w:rPr>
      <w:rFonts w:ascii="Calibri" w:hAnsi="Calibri"/>
      <w:color w:val="191919"/>
      <w:lang w:eastAsia="pl-PL"/>
    </w:rPr>
  </w:style>
  <w:style w:type="table" w:styleId="Zwykatabela1">
    <w:name w:val="Plain Table 1"/>
    <w:basedOn w:val="Standardowy"/>
    <w:uiPriority w:val="41"/>
    <w:rsid w:val="00975025"/>
    <w:pPr>
      <w:spacing w:after="0" w:line="240" w:lineRule="auto"/>
    </w:pPr>
    <w:rPr>
      <w:rFonts w:ascii="Cambria" w:eastAsia="MS Mincho" w:hAnsi="Cambria" w:cs="Times New Roman"/>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438">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27102564">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777455958">
      <w:bodyDiv w:val="1"/>
      <w:marLeft w:val="0"/>
      <w:marRight w:val="0"/>
      <w:marTop w:val="0"/>
      <w:marBottom w:val="0"/>
      <w:divBdr>
        <w:top w:val="none" w:sz="0" w:space="0" w:color="auto"/>
        <w:left w:val="none" w:sz="0" w:space="0" w:color="auto"/>
        <w:bottom w:val="none" w:sz="0" w:space="0" w:color="auto"/>
        <w:right w:val="none" w:sz="0" w:space="0" w:color="auto"/>
      </w:divBdr>
    </w:div>
    <w:div w:id="1306815736">
      <w:bodyDiv w:val="1"/>
      <w:marLeft w:val="0"/>
      <w:marRight w:val="0"/>
      <w:marTop w:val="0"/>
      <w:marBottom w:val="0"/>
      <w:divBdr>
        <w:top w:val="none" w:sz="0" w:space="0" w:color="auto"/>
        <w:left w:val="none" w:sz="0" w:space="0" w:color="auto"/>
        <w:bottom w:val="none" w:sz="0" w:space="0" w:color="auto"/>
        <w:right w:val="none" w:sz="0" w:space="0" w:color="auto"/>
      </w:divBdr>
    </w:div>
    <w:div w:id="1368867167">
      <w:bodyDiv w:val="1"/>
      <w:marLeft w:val="0"/>
      <w:marRight w:val="0"/>
      <w:marTop w:val="0"/>
      <w:marBottom w:val="0"/>
      <w:divBdr>
        <w:top w:val="none" w:sz="0" w:space="0" w:color="auto"/>
        <w:left w:val="none" w:sz="0" w:space="0" w:color="auto"/>
        <w:bottom w:val="none" w:sz="0" w:space="0" w:color="auto"/>
        <w:right w:val="none" w:sz="0" w:space="0" w:color="auto"/>
      </w:divBdr>
    </w:div>
    <w:div w:id="1548106810">
      <w:bodyDiv w:val="1"/>
      <w:marLeft w:val="0"/>
      <w:marRight w:val="0"/>
      <w:marTop w:val="0"/>
      <w:marBottom w:val="0"/>
      <w:divBdr>
        <w:top w:val="none" w:sz="0" w:space="0" w:color="auto"/>
        <w:left w:val="none" w:sz="0" w:space="0" w:color="auto"/>
        <w:bottom w:val="none" w:sz="0" w:space="0" w:color="auto"/>
        <w:right w:val="none" w:sz="0" w:space="0" w:color="auto"/>
      </w:divBdr>
    </w:div>
    <w:div w:id="1664047401">
      <w:bodyDiv w:val="1"/>
      <w:marLeft w:val="0"/>
      <w:marRight w:val="0"/>
      <w:marTop w:val="0"/>
      <w:marBottom w:val="0"/>
      <w:divBdr>
        <w:top w:val="none" w:sz="0" w:space="0" w:color="auto"/>
        <w:left w:val="none" w:sz="0" w:space="0" w:color="auto"/>
        <w:bottom w:val="none" w:sz="0" w:space="0" w:color="auto"/>
        <w:right w:val="none" w:sz="0" w:space="0" w:color="auto"/>
      </w:divBdr>
    </w:div>
    <w:div w:id="18995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3.2. do SWZ - Wykaz prac zleconych podwykonawcom - Część 2.docx</dmsv2BaseFileName>
    <dmsv2BaseDisplayName xmlns="http://schemas.microsoft.com/sharepoint/v3">Zał. nr 3.2. do SWZ - Wykaz prac zleconych podwykonawcom - Część 2</dmsv2BaseDisplayName>
    <dmsv2SWPP2ObjectNumber xmlns="http://schemas.microsoft.com/sharepoint/v3">POST/GEK/CSS/FZR-ELO/01547/2026                   </dmsv2SWPP2ObjectNumber>
    <dmsv2SWPP2SumMD5 xmlns="http://schemas.microsoft.com/sharepoint/v3">1a40d85d4c54710228950e24c42779fe</dmsv2SWPP2SumMD5>
    <dmsv2BaseMoved xmlns="http://schemas.microsoft.com/sharepoint/v3">false</dmsv2BaseMoved>
    <dmsv2BaseIsSensitive xmlns="http://schemas.microsoft.com/sharepoint/v3">true</dmsv2BaseIsSensitive>
    <dmsv2SWPP2IDSWPP2 xmlns="http://schemas.microsoft.com/sharepoint/v3">710376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24872363</dmsv2BaseClientSystemDocumentID>
    <dmsv2BaseModifiedByID xmlns="http://schemas.microsoft.com/sharepoint/v3">14021313</dmsv2BaseModifiedByID>
    <dmsv2BaseCreatedByID xmlns="http://schemas.microsoft.com/sharepoint/v3">14021313</dmsv2BaseCreatedByID>
    <dmsv2SWPP2ObjectDepartment xmlns="http://schemas.microsoft.com/sharepoint/v3">0000000100000003000200040006</dmsv2SWPP2ObjectDepartment>
    <dmsv2SWPP2ObjectName xmlns="http://schemas.microsoft.com/sharepoint/v3">Postępowanie</dmsv2SWPP2ObjectName>
    <_dlc_DocId xmlns="a19cb1c7-c5c7-46d4-85ae-d83685407bba">FJ3FSM7XJ42E-1943046417-6053</_dlc_DocId>
    <_dlc_DocIdUrl xmlns="a19cb1c7-c5c7-46d4-85ae-d83685407bba">
      <Url>https://swpp2.dms.gkpge.pl/sites/43/_layouts/15/DocIdRedir.aspx?ID=FJ3FSM7XJ42E-1943046417-6053</Url>
      <Description>FJ3FSM7XJ42E-1943046417-6053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9965AB7E-56F2-4B5A-B6A1-733D0B413080}"/>
</file>

<file path=customXml/itemProps3.xml><?xml version="1.0" encoding="utf-8"?>
<ds:datastoreItem xmlns:ds="http://schemas.openxmlformats.org/officeDocument/2006/customXml" ds:itemID="{AF240B73-77D1-4185-BC13-5595BDBD7B95}">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7CAA31C-02AC-43F2-A8B5-EC6466537FE0}"/>
</file>

<file path=docProps/app.xml><?xml version="1.0" encoding="utf-8"?>
<Properties xmlns="http://schemas.openxmlformats.org/officeDocument/2006/extended-properties" xmlns:vt="http://schemas.openxmlformats.org/officeDocument/2006/docPropsVTypes">
  <Template>Normal</Template>
  <TotalTime>1416</TotalTime>
  <Pages>1</Pages>
  <Words>212</Words>
  <Characters>1276</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Kurpiewska Katarzyna [PGE S.A.]</dc:creator>
  <cp:lastModifiedBy>Majborska-Rabe Monika [PGE GiEK S.A.]</cp:lastModifiedBy>
  <cp:revision>212</cp:revision>
  <cp:lastPrinted>2020-01-17T07:36:00Z</cp:lastPrinted>
  <dcterms:created xsi:type="dcterms:W3CDTF">2018-11-25T11:02:00Z</dcterms:created>
  <dcterms:modified xsi:type="dcterms:W3CDTF">2026-04-07T08:13:00Z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2026-01-30T09:26:28Z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8a7a7c7c-b6fa-4c90-a0f4-3fcfc04a4606</vt:lpwstr>
  </property>
  <property fmtid="{D5CDD505-2E9C-101B-9397-08002B2CF9AE}" pid="9" name="MSIP_Label_66b5d990-821a-4d41-b503-280f184b2126_ContentBits">
    <vt:lpwstr>0</vt:lpwstr>
  </property>
  <property fmtid="{D5CDD505-2E9C-101B-9397-08002B2CF9AE}" pid="10" name="_dlc_DocIdItemGuid">
    <vt:lpwstr>84e7a12c-77db-4ccc-954a-554026d21b0b</vt:lpwstr>
  </property>
</Properties>
</file>